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72" w:type="dxa"/>
        <w:tblInd w:w="-4" w:type="dxa"/>
        <w:tblLayout w:type="fixed"/>
        <w:tblLook w:val="0000" w:firstRow="0" w:lastRow="0" w:firstColumn="0" w:lastColumn="0" w:noHBand="0" w:noVBand="0"/>
      </w:tblPr>
      <w:tblGrid>
        <w:gridCol w:w="9472"/>
      </w:tblGrid>
      <w:tr w:rsidR="002405E2" w:rsidRPr="0026065C">
        <w:trPr>
          <w:tblHeader/>
        </w:trPr>
        <w:tc>
          <w:tcPr>
            <w:tcW w:w="9472" w:type="dxa"/>
          </w:tcPr>
          <w:p w:rsidR="008B2994" w:rsidRPr="0026065C" w:rsidRDefault="00AC30C8" w:rsidP="00060825">
            <w:pPr>
              <w:jc w:val="center"/>
              <w:rPr>
                <w:rFonts w:ascii="Book Antiqua" w:hAnsi="Book Antiqua"/>
                <w:b/>
                <w:sz w:val="24"/>
                <w:szCs w:val="24"/>
              </w:rPr>
            </w:pPr>
            <w:r w:rsidRPr="00AC30C8">
              <w:rPr>
                <w:rFonts w:ascii="Book Antiqua" w:hAnsi="Book Antiqua"/>
                <w:b/>
                <w:sz w:val="24"/>
                <w:szCs w:val="24"/>
              </w:rPr>
              <w:t xml:space="preserve">Substation Package SS-59 for extension of 220kV </w:t>
            </w:r>
            <w:proofErr w:type="spellStart"/>
            <w:r w:rsidRPr="00AC30C8">
              <w:rPr>
                <w:rFonts w:ascii="Book Antiqua" w:hAnsi="Book Antiqua"/>
                <w:b/>
                <w:sz w:val="24"/>
                <w:szCs w:val="24"/>
              </w:rPr>
              <w:t>Itarsi</w:t>
            </w:r>
            <w:proofErr w:type="spellEnd"/>
            <w:r w:rsidRPr="00AC30C8">
              <w:rPr>
                <w:rFonts w:ascii="Book Antiqua" w:hAnsi="Book Antiqua"/>
                <w:b/>
                <w:sz w:val="24"/>
                <w:szCs w:val="24"/>
              </w:rPr>
              <w:t xml:space="preserve"> S/s and 220kV </w:t>
            </w:r>
            <w:proofErr w:type="spellStart"/>
            <w:r w:rsidRPr="00AC30C8">
              <w:rPr>
                <w:rFonts w:ascii="Book Antiqua" w:hAnsi="Book Antiqua"/>
                <w:b/>
                <w:sz w:val="24"/>
                <w:szCs w:val="24"/>
              </w:rPr>
              <w:t>Rewa</w:t>
            </w:r>
            <w:proofErr w:type="spellEnd"/>
            <w:r w:rsidRPr="00AC30C8">
              <w:rPr>
                <w:rFonts w:ascii="Book Antiqua" w:hAnsi="Book Antiqua"/>
                <w:b/>
                <w:sz w:val="24"/>
                <w:szCs w:val="24"/>
              </w:rPr>
              <w:t xml:space="preserve"> S/s under consultancy services to MPPTCL</w:t>
            </w:r>
            <w:r w:rsidR="004A3FB6" w:rsidRPr="0026065C">
              <w:rPr>
                <w:rFonts w:ascii="Book Antiqua" w:hAnsi="Book Antiqua"/>
                <w:b/>
                <w:sz w:val="24"/>
                <w:szCs w:val="24"/>
              </w:rPr>
              <w:t>.</w:t>
            </w:r>
          </w:p>
          <w:p w:rsidR="0082418C" w:rsidRPr="0026065C" w:rsidRDefault="0082418C" w:rsidP="00FC408D">
            <w:pPr>
              <w:jc w:val="both"/>
              <w:rPr>
                <w:rFonts w:ascii="Book Antiqua" w:hAnsi="Book Antiqua"/>
                <w:b/>
                <w:sz w:val="24"/>
                <w:szCs w:val="24"/>
              </w:rPr>
            </w:pPr>
          </w:p>
        </w:tc>
      </w:tr>
      <w:tr w:rsidR="002405E2" w:rsidRPr="0026065C">
        <w:trPr>
          <w:tblHeader/>
        </w:trPr>
        <w:tc>
          <w:tcPr>
            <w:tcW w:w="9472" w:type="dxa"/>
          </w:tcPr>
          <w:p w:rsidR="002A4AD9" w:rsidRPr="0026065C" w:rsidRDefault="002A4AD9">
            <w:pPr>
              <w:tabs>
                <w:tab w:val="left" w:pos="850"/>
                <w:tab w:val="left" w:pos="1304"/>
                <w:tab w:val="left" w:pos="1701"/>
              </w:tabs>
              <w:jc w:val="center"/>
              <w:rPr>
                <w:rFonts w:ascii="Book Antiqua" w:hAnsi="Book Antiqua" w:cs="Arial"/>
                <w:b/>
                <w:bCs/>
                <w:sz w:val="24"/>
                <w:szCs w:val="24"/>
              </w:rPr>
            </w:pPr>
            <w:r w:rsidRPr="0026065C">
              <w:rPr>
                <w:rFonts w:ascii="Book Antiqua" w:hAnsi="Book Antiqua" w:cs="Arial"/>
                <w:b/>
                <w:bCs/>
                <w:sz w:val="24"/>
                <w:szCs w:val="24"/>
              </w:rPr>
              <w:t>(QUALIFYING REQUIREMENT DATA)</w:t>
            </w:r>
          </w:p>
        </w:tc>
      </w:tr>
    </w:tbl>
    <w:p w:rsidR="002A4AD9" w:rsidRPr="0026065C" w:rsidRDefault="002A4AD9">
      <w:pPr>
        <w:pStyle w:val="BodyText"/>
        <w:tabs>
          <w:tab w:val="clear" w:pos="900"/>
          <w:tab w:val="clear" w:pos="1260"/>
          <w:tab w:val="clear" w:pos="1800"/>
          <w:tab w:val="left" w:pos="-108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Book Antiqua" w:hAnsi="Book Antiqua" w:cs="Arial"/>
          <w:sz w:val="22"/>
          <w:szCs w:val="22"/>
        </w:rPr>
      </w:pPr>
    </w:p>
    <w:p w:rsidR="002A4AD9" w:rsidRPr="0026065C" w:rsidRDefault="002A4AD9">
      <w:pPr>
        <w:pStyle w:val="BodyText"/>
        <w:tabs>
          <w:tab w:val="clear" w:pos="900"/>
          <w:tab w:val="clear" w:pos="1260"/>
          <w:tab w:val="clear" w:pos="1800"/>
          <w:tab w:val="left" w:pos="-108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Book Antiqua" w:hAnsi="Book Antiqua" w:cs="Arial"/>
          <w:sz w:val="22"/>
          <w:szCs w:val="22"/>
        </w:rPr>
      </w:pPr>
      <w:r w:rsidRPr="0026065C">
        <w:rPr>
          <w:rFonts w:ascii="Book Antiqua" w:hAnsi="Book Antiqua" w:cs="Arial"/>
          <w:sz w:val="22"/>
          <w:szCs w:val="22"/>
        </w:rPr>
        <w:t>Dear Sir(s),</w:t>
      </w:r>
    </w:p>
    <w:p w:rsidR="002A4AD9" w:rsidRPr="0026065C" w:rsidRDefault="00973681" w:rsidP="00973681">
      <w:pPr>
        <w:pStyle w:val="BodyText"/>
        <w:tabs>
          <w:tab w:val="clear" w:pos="900"/>
          <w:tab w:val="clear" w:pos="1260"/>
          <w:tab w:val="clear" w:pos="1800"/>
          <w:tab w:val="left" w:pos="-1080"/>
          <w:tab w:val="left" w:pos="-720"/>
          <w:tab w:val="left" w:pos="7200"/>
        </w:tabs>
        <w:rPr>
          <w:rFonts w:ascii="Book Antiqua" w:hAnsi="Book Antiqua" w:cs="Arial"/>
          <w:sz w:val="22"/>
          <w:szCs w:val="22"/>
        </w:rPr>
      </w:pPr>
      <w:r w:rsidRPr="0026065C">
        <w:rPr>
          <w:rFonts w:ascii="Book Antiqua" w:hAnsi="Book Antiqua" w:cs="Arial"/>
          <w:sz w:val="22"/>
          <w:szCs w:val="22"/>
        </w:rPr>
        <w:tab/>
      </w:r>
    </w:p>
    <w:p w:rsidR="002A4AD9" w:rsidRPr="0026065C" w:rsidRDefault="002A4AD9">
      <w:pPr>
        <w:pStyle w:val="BodyText"/>
        <w:tabs>
          <w:tab w:val="clear" w:pos="900"/>
          <w:tab w:val="clear" w:pos="1260"/>
          <w:tab w:val="clear" w:pos="1800"/>
          <w:tab w:val="left" w:pos="-108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Book Antiqua" w:hAnsi="Book Antiqua" w:cs="Arial"/>
          <w:sz w:val="22"/>
          <w:szCs w:val="22"/>
        </w:rPr>
      </w:pPr>
      <w:r w:rsidRPr="0026065C">
        <w:rPr>
          <w:rFonts w:ascii="Book Antiqua" w:hAnsi="Book Antiqua" w:cs="Arial"/>
          <w:sz w:val="22"/>
          <w:szCs w:val="22"/>
        </w:rPr>
        <w:t>In support of the Qualification Requirements (QR) for bidders, stipulated in Annexure-</w:t>
      </w:r>
      <w:proofErr w:type="gramStart"/>
      <w:r w:rsidRPr="0026065C">
        <w:rPr>
          <w:rFonts w:ascii="Book Antiqua" w:hAnsi="Book Antiqua" w:cs="Arial"/>
          <w:sz w:val="22"/>
          <w:szCs w:val="22"/>
        </w:rPr>
        <w:t>A(</w:t>
      </w:r>
      <w:proofErr w:type="gramEnd"/>
      <w:r w:rsidRPr="0026065C">
        <w:rPr>
          <w:rFonts w:ascii="Book Antiqua" w:hAnsi="Book Antiqua" w:cs="Arial"/>
          <w:sz w:val="22"/>
          <w:szCs w:val="22"/>
        </w:rPr>
        <w:t xml:space="preserve">BDS), Conditions of Contract, Volume-I </w:t>
      </w:r>
      <w:r w:rsidR="00F634EF" w:rsidRPr="0026065C">
        <w:rPr>
          <w:rFonts w:ascii="Book Antiqua" w:hAnsi="Book Antiqua" w:cs="Arial"/>
          <w:sz w:val="22"/>
          <w:szCs w:val="22"/>
        </w:rPr>
        <w:t>and</w:t>
      </w:r>
      <w:r w:rsidR="005133D7" w:rsidRPr="0026065C">
        <w:rPr>
          <w:rFonts w:ascii="Book Antiqua" w:hAnsi="Book Antiqua" w:cs="Arial"/>
          <w:sz w:val="22"/>
          <w:szCs w:val="22"/>
        </w:rPr>
        <w:t xml:space="preserve"> additional information required as per ITB clause 9.3(c) </w:t>
      </w:r>
      <w:r w:rsidRPr="0026065C">
        <w:rPr>
          <w:rFonts w:ascii="Book Antiqua" w:hAnsi="Book Antiqua" w:cs="Arial"/>
          <w:sz w:val="22"/>
          <w:szCs w:val="22"/>
        </w:rPr>
        <w:t xml:space="preserve">of the Bidding Documents, we furnish herewith our QR data/details/documents etc., alongwith other information, as follows </w:t>
      </w:r>
      <w:r w:rsidRPr="0026065C">
        <w:rPr>
          <w:rFonts w:ascii="Book Antiqua" w:hAnsi="Book Antiqua" w:cs="Arial"/>
          <w:i/>
          <w:iCs/>
          <w:sz w:val="22"/>
          <w:szCs w:val="22"/>
        </w:rPr>
        <w:t>(The QR stipulations have been reproduced in italics for ready reference, however, in case of any discrepancy the QR as given in BDS shall prevail)</w:t>
      </w:r>
      <w:r w:rsidRPr="0026065C">
        <w:rPr>
          <w:rFonts w:ascii="Book Antiqua" w:hAnsi="Book Antiqua" w:cs="Arial"/>
          <w:sz w:val="22"/>
          <w:szCs w:val="22"/>
        </w:rPr>
        <w:t xml:space="preserve"> :</w:t>
      </w:r>
    </w:p>
    <w:p w:rsidR="002A4AD9" w:rsidRPr="0026065C" w:rsidRDefault="002A4AD9">
      <w:pPr>
        <w:pStyle w:val="BodyText"/>
        <w:tabs>
          <w:tab w:val="clear" w:pos="900"/>
          <w:tab w:val="clear" w:pos="1260"/>
          <w:tab w:val="clear" w:pos="1800"/>
          <w:tab w:val="left" w:pos="-108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Book Antiqua" w:hAnsi="Book Antiqua" w:cs="Arial"/>
          <w:sz w:val="22"/>
          <w:szCs w:val="22"/>
        </w:rPr>
      </w:pPr>
    </w:p>
    <w:p w:rsidR="00486138" w:rsidRPr="0026065C" w:rsidRDefault="00486138" w:rsidP="00486138">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26065C">
        <w:rPr>
          <w:rFonts w:ascii="Book Antiqua" w:hAnsi="Book Antiqua" w:cs="Arial"/>
          <w:sz w:val="22"/>
          <w:szCs w:val="22"/>
        </w:rPr>
        <w:t>* We have submitted bid as individual firm.</w:t>
      </w:r>
    </w:p>
    <w:p w:rsidR="00486138" w:rsidRPr="0026065C" w:rsidRDefault="00486138" w:rsidP="00486138">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rsidR="00486138" w:rsidRPr="0026065C" w:rsidRDefault="00486138" w:rsidP="00486138">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26065C">
        <w:rPr>
          <w:rFonts w:ascii="Book Antiqua" w:hAnsi="Book Antiqua" w:cs="Arial"/>
          <w:sz w:val="22"/>
          <w:szCs w:val="22"/>
        </w:rPr>
        <w:t>* We have submitted bid as joint venture of following firms:</w:t>
      </w:r>
    </w:p>
    <w:p w:rsidR="00486138" w:rsidRPr="0026065C" w:rsidRDefault="00486138" w:rsidP="00486138">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rsidR="00486138" w:rsidRPr="0026065C" w:rsidRDefault="00486138" w:rsidP="00486138">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2"/>
          <w:szCs w:val="22"/>
          <w:lang w:val="en-GB"/>
        </w:rPr>
      </w:pPr>
      <w:r w:rsidRPr="0026065C">
        <w:rPr>
          <w:rFonts w:ascii="Book Antiqua" w:hAnsi="Book Antiqua" w:cs="Arial"/>
          <w:sz w:val="22"/>
          <w:szCs w:val="22"/>
          <w:lang w:val="en-GB"/>
        </w:rPr>
        <w:t>(i)</w:t>
      </w:r>
      <w:r w:rsidRPr="0026065C">
        <w:rPr>
          <w:rFonts w:ascii="Book Antiqua" w:hAnsi="Book Antiqua" w:cs="Arial"/>
          <w:sz w:val="22"/>
          <w:szCs w:val="22"/>
          <w:lang w:val="en-GB"/>
        </w:rPr>
        <w:tab/>
        <w:t>..................................................................................................</w:t>
      </w:r>
      <w:r w:rsidRPr="0026065C">
        <w:rPr>
          <w:rFonts w:ascii="Book Antiqua" w:hAnsi="Book Antiqua" w:cs="Arial"/>
          <w:sz w:val="22"/>
          <w:szCs w:val="22"/>
          <w:lang w:val="en-GB"/>
        </w:rPr>
        <w:tab/>
      </w:r>
      <w:r w:rsidRPr="0026065C">
        <w:rPr>
          <w:rFonts w:ascii="Book Antiqua" w:hAnsi="Book Antiqua" w:cs="Arial"/>
          <w:sz w:val="22"/>
          <w:szCs w:val="22"/>
          <w:lang w:val="en-GB"/>
        </w:rPr>
        <w:tab/>
      </w:r>
    </w:p>
    <w:p w:rsidR="00486138" w:rsidRPr="0026065C" w:rsidRDefault="00486138" w:rsidP="00486138">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2"/>
          <w:szCs w:val="22"/>
          <w:lang w:val="en-GB"/>
        </w:rPr>
      </w:pPr>
      <w:r w:rsidRPr="0026065C">
        <w:rPr>
          <w:rFonts w:ascii="Book Antiqua" w:hAnsi="Book Antiqua" w:cs="Arial"/>
          <w:sz w:val="22"/>
          <w:szCs w:val="22"/>
          <w:lang w:val="en-GB"/>
        </w:rPr>
        <w:t>(ii)</w:t>
      </w:r>
      <w:r w:rsidRPr="0026065C">
        <w:rPr>
          <w:rFonts w:ascii="Book Antiqua" w:hAnsi="Book Antiqua" w:cs="Arial"/>
          <w:sz w:val="22"/>
          <w:szCs w:val="22"/>
          <w:lang w:val="en-GB"/>
        </w:rPr>
        <w:tab/>
        <w:t>..................................................................................................</w:t>
      </w:r>
      <w:r w:rsidRPr="0026065C">
        <w:rPr>
          <w:rFonts w:ascii="Book Antiqua" w:hAnsi="Book Antiqua" w:cs="Arial"/>
          <w:sz w:val="22"/>
          <w:szCs w:val="22"/>
          <w:lang w:val="en-GB"/>
        </w:rPr>
        <w:tab/>
      </w:r>
      <w:r w:rsidRPr="0026065C">
        <w:rPr>
          <w:rFonts w:ascii="Book Antiqua" w:hAnsi="Book Antiqua" w:cs="Arial"/>
          <w:sz w:val="22"/>
          <w:szCs w:val="22"/>
          <w:lang w:val="en-GB"/>
        </w:rPr>
        <w:tab/>
      </w:r>
    </w:p>
    <w:p w:rsidR="00486138" w:rsidRPr="0026065C" w:rsidRDefault="00486138" w:rsidP="00486138">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26065C">
        <w:rPr>
          <w:rFonts w:ascii="Book Antiqua" w:hAnsi="Book Antiqua" w:cs="Arial"/>
          <w:sz w:val="22"/>
          <w:szCs w:val="22"/>
          <w:lang w:val="en-GB"/>
        </w:rPr>
        <w:t>(iii)</w:t>
      </w:r>
      <w:r w:rsidRPr="0026065C">
        <w:rPr>
          <w:rFonts w:ascii="Book Antiqua" w:hAnsi="Book Antiqua" w:cs="Arial"/>
          <w:sz w:val="22"/>
          <w:szCs w:val="22"/>
          <w:lang w:val="en-GB"/>
        </w:rPr>
        <w:tab/>
        <w:t>..................................................................................................</w:t>
      </w:r>
    </w:p>
    <w:p w:rsidR="00486138" w:rsidRPr="0026065C" w:rsidRDefault="00486138" w:rsidP="00486138">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2"/>
          <w:szCs w:val="22"/>
        </w:rPr>
      </w:pPr>
      <w:r w:rsidRPr="0026065C">
        <w:rPr>
          <w:rFonts w:ascii="Book Antiqua" w:hAnsi="Book Antiqua" w:cs="Arial"/>
          <w:sz w:val="22"/>
          <w:szCs w:val="22"/>
        </w:rPr>
        <w:t xml:space="preserve">(* </w:t>
      </w:r>
      <w:r w:rsidRPr="0026065C">
        <w:rPr>
          <w:rFonts w:ascii="Book Antiqua" w:hAnsi="Book Antiqua" w:cs="Arial"/>
          <w:b/>
          <w:bCs/>
          <w:i/>
          <w:sz w:val="22"/>
          <w:szCs w:val="22"/>
        </w:rPr>
        <w:t>Strike-off whichever is not applicable</w:t>
      </w:r>
      <w:r w:rsidRPr="0026065C">
        <w:rPr>
          <w:rFonts w:ascii="Book Antiqua" w:hAnsi="Book Antiqua" w:cs="Arial"/>
          <w:iCs/>
          <w:sz w:val="22"/>
          <w:szCs w:val="22"/>
        </w:rPr>
        <w:t>)</w:t>
      </w:r>
    </w:p>
    <w:p w:rsidR="00486138" w:rsidRPr="0026065C" w:rsidRDefault="00486138" w:rsidP="00486138">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26065C">
        <w:rPr>
          <w:rFonts w:ascii="Book Antiqua" w:hAnsi="Book Antiqua" w:cs="Arial"/>
          <w:sz w:val="22"/>
          <w:szCs w:val="22"/>
          <w:lang w:val="en-GB"/>
        </w:rPr>
        <w:t>[For details regarding Qualification Requirements of a Joint Venture, please refer para 4.0 below.]</w:t>
      </w:r>
    </w:p>
    <w:p w:rsidR="00486138" w:rsidRPr="0026065C" w:rsidRDefault="00486138" w:rsidP="00183DF9">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p>
    <w:p w:rsidR="00183DF9" w:rsidRPr="0026065C" w:rsidRDefault="00183DF9" w:rsidP="00183DF9">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r w:rsidRPr="0026065C">
        <w:rPr>
          <w:rFonts w:ascii="Book Antiqua" w:hAnsi="Book Antiqua" w:cs="Arial"/>
          <w:sz w:val="22"/>
          <w:szCs w:val="22"/>
        </w:rPr>
        <w:t xml:space="preserve">We are furnishing the following details/document in support of </w:t>
      </w:r>
      <w:proofErr w:type="gramStart"/>
      <w:r w:rsidRPr="0026065C">
        <w:rPr>
          <w:rFonts w:ascii="Book Antiqua" w:hAnsi="Book Antiqua" w:cs="Arial"/>
          <w:sz w:val="22"/>
          <w:szCs w:val="22"/>
        </w:rPr>
        <w:t>Qualifying</w:t>
      </w:r>
      <w:proofErr w:type="gramEnd"/>
      <w:r w:rsidRPr="0026065C">
        <w:rPr>
          <w:rFonts w:ascii="Book Antiqua" w:hAnsi="Book Antiqua" w:cs="Arial"/>
          <w:sz w:val="22"/>
          <w:szCs w:val="22"/>
        </w:rPr>
        <w:t xml:space="preserve"> requirement for the subject package.</w:t>
      </w:r>
    </w:p>
    <w:p w:rsidR="00183DF9" w:rsidRPr="0026065C" w:rsidRDefault="00183DF9" w:rsidP="00183DF9">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p>
    <w:p w:rsidR="00183DF9" w:rsidRPr="0026065C" w:rsidRDefault="00183DF9" w:rsidP="00183DF9">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rPr>
          <w:rFonts w:ascii="Book Antiqua" w:hAnsi="Book Antiqua" w:cs="Arial"/>
          <w:sz w:val="22"/>
          <w:szCs w:val="22"/>
          <w:lang w:val="en-GB"/>
        </w:rPr>
      </w:pPr>
      <w:r w:rsidRPr="0026065C">
        <w:rPr>
          <w:rFonts w:ascii="Book Antiqua" w:hAnsi="Book Antiqua" w:cs="Arial"/>
          <w:sz w:val="22"/>
          <w:szCs w:val="22"/>
          <w:lang w:val="en-GB"/>
        </w:rPr>
        <w:t>A.</w:t>
      </w:r>
      <w:r w:rsidRPr="0026065C">
        <w:rPr>
          <w:rFonts w:ascii="Book Antiqua" w:hAnsi="Book Antiqua" w:cs="Arial"/>
          <w:sz w:val="22"/>
          <w:szCs w:val="22"/>
          <w:lang w:val="en-GB"/>
        </w:rPr>
        <w:tab/>
        <w:t>Attached copies of original documents</w:t>
      </w:r>
      <w:r w:rsidR="00606F66" w:rsidRPr="0026065C">
        <w:rPr>
          <w:rFonts w:ascii="Book Antiqua" w:hAnsi="Book Antiqua" w:cs="Arial"/>
          <w:sz w:val="22"/>
          <w:szCs w:val="22"/>
          <w:lang w:val="en-GB"/>
        </w:rPr>
        <w:t xml:space="preserve"> of sole bidder/all partners of JV (if applicable)</w:t>
      </w:r>
      <w:r w:rsidRPr="0026065C">
        <w:rPr>
          <w:rFonts w:ascii="Book Antiqua" w:hAnsi="Book Antiqua" w:cs="Arial"/>
          <w:sz w:val="22"/>
          <w:szCs w:val="22"/>
          <w:lang w:val="en-GB"/>
        </w:rPr>
        <w:t xml:space="preserve"> defining:</w:t>
      </w:r>
    </w:p>
    <w:p w:rsidR="00183DF9" w:rsidRPr="0026065C" w:rsidRDefault="00183DF9" w:rsidP="00183DF9">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p w:rsidR="00183DF9" w:rsidRPr="0026065C" w:rsidRDefault="00183DF9" w:rsidP="00183DF9">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rPr>
          <w:rFonts w:ascii="Book Antiqua" w:hAnsi="Book Antiqua" w:cs="Arial"/>
          <w:sz w:val="22"/>
          <w:szCs w:val="22"/>
          <w:lang w:val="en-GB"/>
        </w:rPr>
      </w:pPr>
      <w:r w:rsidRPr="0026065C">
        <w:rPr>
          <w:rFonts w:ascii="Book Antiqua" w:hAnsi="Book Antiqua" w:cs="Arial"/>
          <w:sz w:val="22"/>
          <w:szCs w:val="22"/>
          <w:lang w:val="en-GB"/>
        </w:rPr>
        <w:t>a)</w:t>
      </w:r>
      <w:r w:rsidRPr="0026065C">
        <w:rPr>
          <w:rFonts w:ascii="Book Antiqua" w:hAnsi="Book Antiqua" w:cs="Arial"/>
          <w:sz w:val="22"/>
          <w:szCs w:val="22"/>
          <w:lang w:val="en-GB"/>
        </w:rPr>
        <w:tab/>
        <w:t>The constitution or legal status;</w:t>
      </w:r>
    </w:p>
    <w:p w:rsidR="00183DF9" w:rsidRPr="0026065C" w:rsidRDefault="00183DF9" w:rsidP="00183DF9">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rPr>
          <w:rFonts w:ascii="Book Antiqua" w:hAnsi="Book Antiqua" w:cs="Arial"/>
          <w:sz w:val="22"/>
          <w:szCs w:val="22"/>
          <w:lang w:val="en-GB"/>
        </w:rPr>
      </w:pPr>
      <w:r w:rsidRPr="0026065C">
        <w:rPr>
          <w:rFonts w:ascii="Book Antiqua" w:hAnsi="Book Antiqua" w:cs="Arial"/>
          <w:sz w:val="22"/>
          <w:szCs w:val="22"/>
          <w:lang w:val="en-GB"/>
        </w:rPr>
        <w:t>b)</w:t>
      </w:r>
      <w:r w:rsidRPr="0026065C">
        <w:rPr>
          <w:rFonts w:ascii="Book Antiqua" w:hAnsi="Book Antiqua" w:cs="Arial"/>
          <w:sz w:val="22"/>
          <w:szCs w:val="22"/>
          <w:lang w:val="en-GB"/>
        </w:rPr>
        <w:tab/>
        <w:t>The principal place of business;</w:t>
      </w:r>
    </w:p>
    <w:p w:rsidR="00183DF9" w:rsidRPr="0026065C" w:rsidRDefault="00183DF9" w:rsidP="00183DF9">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rPr>
          <w:rFonts w:ascii="Book Antiqua" w:hAnsi="Book Antiqua" w:cs="Arial"/>
          <w:sz w:val="22"/>
          <w:szCs w:val="22"/>
          <w:lang w:val="en-GB"/>
        </w:rPr>
      </w:pPr>
      <w:r w:rsidRPr="0026065C">
        <w:rPr>
          <w:rFonts w:ascii="Book Antiqua" w:hAnsi="Book Antiqua" w:cs="Arial"/>
          <w:sz w:val="22"/>
          <w:szCs w:val="22"/>
          <w:lang w:val="en-GB"/>
        </w:rPr>
        <w:t>c)</w:t>
      </w:r>
      <w:r w:rsidRPr="0026065C">
        <w:rPr>
          <w:rFonts w:ascii="Book Antiqua" w:hAnsi="Book Antiqua" w:cs="Arial"/>
          <w:sz w:val="22"/>
          <w:szCs w:val="22"/>
          <w:lang w:val="en-GB"/>
        </w:rPr>
        <w:tab/>
        <w:t>The place of incorporation (for bidders who are corporations); or the place of registration and the nationality of the Owners (for applicants who are individually-owned firms).</w:t>
      </w:r>
    </w:p>
    <w:p w:rsidR="00183DF9" w:rsidRPr="0026065C" w:rsidRDefault="00183DF9" w:rsidP="00183DF9">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rPr>
          <w:rFonts w:ascii="Book Antiqua" w:hAnsi="Book Antiqua" w:cs="Arial"/>
          <w:sz w:val="22"/>
          <w:szCs w:val="22"/>
          <w:lang w:val="en-GB"/>
        </w:rPr>
      </w:pPr>
    </w:p>
    <w:p w:rsidR="00183DF9" w:rsidRPr="0026065C" w:rsidRDefault="00183DF9" w:rsidP="00183DF9">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rPr>
          <w:rFonts w:ascii="Book Antiqua" w:hAnsi="Book Antiqua" w:cs="Arial"/>
          <w:sz w:val="22"/>
          <w:szCs w:val="22"/>
          <w:lang w:val="en-GB"/>
        </w:rPr>
      </w:pPr>
      <w:r w:rsidRPr="0026065C">
        <w:rPr>
          <w:rFonts w:ascii="Book Antiqua" w:hAnsi="Book Antiqua" w:cs="Arial"/>
          <w:sz w:val="22"/>
          <w:szCs w:val="22"/>
          <w:lang w:val="en-GB"/>
        </w:rPr>
        <w:t>B.</w:t>
      </w:r>
      <w:r w:rsidRPr="0026065C">
        <w:rPr>
          <w:rFonts w:ascii="Book Antiqua" w:hAnsi="Book Antiqua" w:cs="Arial"/>
          <w:sz w:val="22"/>
          <w:szCs w:val="22"/>
          <w:lang w:val="en-GB"/>
        </w:rPr>
        <w:tab/>
        <w:t>Attached original &amp; copies of the following documents.</w:t>
      </w:r>
    </w:p>
    <w:p w:rsidR="00183DF9" w:rsidRPr="0026065C" w:rsidRDefault="00183DF9" w:rsidP="00183DF9">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p w:rsidR="00FC74F2" w:rsidRPr="0026065C" w:rsidRDefault="00FC74F2" w:rsidP="002B5EF1">
      <w:pPr>
        <w:pStyle w:val="ListParagraph"/>
        <w:numPr>
          <w:ilvl w:val="0"/>
          <w:numId w:val="16"/>
        </w:num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26065C">
        <w:rPr>
          <w:rFonts w:ascii="Book Antiqua" w:hAnsi="Book Antiqua" w:cs="Arial"/>
          <w:sz w:val="22"/>
          <w:szCs w:val="22"/>
          <w:lang w:val="en-GB"/>
        </w:rPr>
        <w:t xml:space="preserve">Bidders submitting their bid in Joint Venture may note that they have to submit Joint Venture Agreement and Power of Attorney of JV </w:t>
      </w:r>
      <w:r w:rsidR="00D81C4E" w:rsidRPr="0026065C">
        <w:rPr>
          <w:rFonts w:ascii="Book Antiqua" w:hAnsi="Book Antiqua" w:cs="Arial"/>
          <w:sz w:val="22"/>
          <w:szCs w:val="22"/>
          <w:lang w:val="en-GB"/>
        </w:rPr>
        <w:t>in line</w:t>
      </w:r>
      <w:r w:rsidRPr="0026065C">
        <w:rPr>
          <w:rFonts w:ascii="Book Antiqua" w:hAnsi="Book Antiqua" w:cs="Arial"/>
          <w:sz w:val="22"/>
          <w:szCs w:val="22"/>
          <w:lang w:val="en-GB"/>
        </w:rPr>
        <w:t xml:space="preserve"> with provisions of bidding document along with hard copy of part of the bid.  </w:t>
      </w:r>
      <w:r w:rsidR="00183DF9" w:rsidRPr="0026065C">
        <w:rPr>
          <w:rFonts w:ascii="Book Antiqua" w:hAnsi="Book Antiqua" w:cs="Arial"/>
          <w:sz w:val="22"/>
          <w:szCs w:val="22"/>
          <w:lang w:val="en-GB"/>
        </w:rPr>
        <w:tab/>
      </w:r>
    </w:p>
    <w:p w:rsidR="002B5EF1" w:rsidRPr="0026065C" w:rsidRDefault="002B5EF1" w:rsidP="002B5EF1">
      <w:pPr>
        <w:pStyle w:val="ListParagraph"/>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080"/>
        <w:rPr>
          <w:rFonts w:ascii="Book Antiqua" w:hAnsi="Book Antiqua" w:cs="Arial"/>
          <w:sz w:val="22"/>
          <w:szCs w:val="22"/>
          <w:lang w:val="en-GB"/>
        </w:rPr>
      </w:pPr>
    </w:p>
    <w:p w:rsidR="00183DF9" w:rsidRPr="0026065C" w:rsidRDefault="00183DF9" w:rsidP="00D81C4E">
      <w:pPr>
        <w:pStyle w:val="ListParagraph"/>
        <w:numPr>
          <w:ilvl w:val="0"/>
          <w:numId w:val="16"/>
        </w:num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26065C">
        <w:rPr>
          <w:rFonts w:ascii="Book Antiqua" w:hAnsi="Book Antiqua" w:cs="Arial"/>
          <w:sz w:val="22"/>
          <w:szCs w:val="22"/>
          <w:lang w:val="en-GB"/>
        </w:rPr>
        <w:t xml:space="preserve">Written power of attorney of the signatory of the Bid </w:t>
      </w:r>
      <w:r w:rsidR="00FC74F2" w:rsidRPr="0026065C">
        <w:rPr>
          <w:rFonts w:ascii="Book Antiqua" w:hAnsi="Book Antiqua" w:cs="Arial"/>
          <w:sz w:val="22"/>
          <w:szCs w:val="22"/>
          <w:lang w:val="en-GB"/>
        </w:rPr>
        <w:t xml:space="preserve">(for sole bidder/Lead partner of JV) and signatory of other partners of JV (signing the JV agreement/POA of JV) </w:t>
      </w:r>
      <w:r w:rsidRPr="0026065C">
        <w:rPr>
          <w:rFonts w:ascii="Book Antiqua" w:hAnsi="Book Antiqua" w:cs="Arial"/>
          <w:sz w:val="22"/>
          <w:szCs w:val="22"/>
          <w:lang w:val="en-GB"/>
        </w:rPr>
        <w:t>to commit the bidder.</w:t>
      </w:r>
    </w:p>
    <w:p w:rsidR="000D37A8" w:rsidRPr="0026065C" w:rsidRDefault="000D37A8" w:rsidP="000D37A8">
      <w:pPr>
        <w:pStyle w:val="ListParagraph"/>
        <w:rPr>
          <w:rFonts w:ascii="Book Antiqua" w:hAnsi="Book Antiqua" w:cs="Arial"/>
          <w:sz w:val="22"/>
          <w:szCs w:val="22"/>
          <w:lang w:val="en-GB"/>
        </w:rPr>
      </w:pPr>
    </w:p>
    <w:p w:rsidR="000D37A8" w:rsidRPr="0026065C" w:rsidRDefault="000D37A8" w:rsidP="000D37A8">
      <w:pPr>
        <w:pStyle w:val="ListParagraph"/>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080"/>
        <w:rPr>
          <w:rFonts w:ascii="Book Antiqua" w:hAnsi="Book Antiqua" w:cs="Arial"/>
          <w:sz w:val="22"/>
          <w:szCs w:val="22"/>
          <w:lang w:val="en-GB"/>
        </w:rPr>
      </w:pPr>
    </w:p>
    <w:p w:rsidR="00CA5E45" w:rsidRPr="0026065C" w:rsidRDefault="00CA5E45" w:rsidP="000D37A8">
      <w:pPr>
        <w:pStyle w:val="ListParagraph"/>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080"/>
        <w:rPr>
          <w:rFonts w:ascii="Book Antiqua" w:hAnsi="Book Antiqua" w:cs="Arial"/>
          <w:sz w:val="22"/>
          <w:szCs w:val="22"/>
          <w:lang w:val="en-GB"/>
        </w:rPr>
      </w:pPr>
    </w:p>
    <w:p w:rsidR="002A4AD9" w:rsidRPr="0026065C" w:rsidRDefault="002A4AD9">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jc w:val="both"/>
        <w:rPr>
          <w:rFonts w:ascii="Book Antiqua" w:hAnsi="Book Antiqua" w:cs="Arial"/>
          <w:sz w:val="22"/>
          <w:szCs w:val="22"/>
        </w:rPr>
      </w:pPr>
    </w:p>
    <w:p w:rsidR="002A4AD9" w:rsidRPr="0026065C" w:rsidRDefault="002A4AD9">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r w:rsidRPr="0026065C">
        <w:rPr>
          <w:rFonts w:ascii="Book Antiqua" w:hAnsi="Book Antiqua" w:cs="Arial"/>
          <w:sz w:val="22"/>
          <w:szCs w:val="22"/>
        </w:rPr>
        <w:lastRenderedPageBreak/>
        <w:t>1.0</w:t>
      </w:r>
      <w:r w:rsidRPr="0026065C">
        <w:rPr>
          <w:rFonts w:ascii="Book Antiqua" w:hAnsi="Book Antiqua" w:cs="Arial"/>
          <w:sz w:val="22"/>
          <w:szCs w:val="22"/>
        </w:rPr>
        <w:tab/>
      </w:r>
      <w:r w:rsidRPr="0026065C">
        <w:rPr>
          <w:rFonts w:ascii="Book Antiqua" w:hAnsi="Book Antiqua" w:cs="Arial"/>
          <w:b/>
          <w:sz w:val="22"/>
          <w:szCs w:val="22"/>
        </w:rPr>
        <w:t>General Information</w:t>
      </w:r>
    </w:p>
    <w:p w:rsidR="002A4AD9" w:rsidRPr="0026065C" w:rsidRDefault="002A4AD9">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26065C">
        <w:rPr>
          <w:rFonts w:ascii="Book Antiqua" w:hAnsi="Book Antiqua" w:cs="Arial"/>
          <w:sz w:val="22"/>
          <w:szCs w:val="22"/>
        </w:rPr>
        <w:t>Where the Bidder proposes to use named subcontractor(s) for critical components of the works or for work contents in excess of 10 percent of the bid price, the following information should also be supplied for the subcontractor(s).</w:t>
      </w:r>
    </w:p>
    <w:p w:rsidR="002A4AD9" w:rsidRPr="0026065C" w:rsidRDefault="002A4AD9">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p>
    <w:tbl>
      <w:tblPr>
        <w:tblW w:w="8100" w:type="dxa"/>
        <w:tblInd w:w="816" w:type="dxa"/>
        <w:tblLayout w:type="fixed"/>
        <w:tblCellMar>
          <w:left w:w="96" w:type="dxa"/>
          <w:right w:w="96" w:type="dxa"/>
        </w:tblCellMar>
        <w:tblLook w:val="0000" w:firstRow="0" w:lastRow="0" w:firstColumn="0" w:lastColumn="0" w:noHBand="0" w:noVBand="0"/>
      </w:tblPr>
      <w:tblGrid>
        <w:gridCol w:w="567"/>
        <w:gridCol w:w="3033"/>
        <w:gridCol w:w="2250"/>
        <w:gridCol w:w="2250"/>
      </w:tblGrid>
      <w:tr w:rsidR="002405E2" w:rsidRPr="0026065C" w:rsidTr="00FC74F2">
        <w:trPr>
          <w:cantSplit/>
          <w:trHeight w:val="345"/>
          <w:tblHeader/>
        </w:trPr>
        <w:tc>
          <w:tcPr>
            <w:tcW w:w="567" w:type="dxa"/>
            <w:vMerge w:val="restart"/>
            <w:tcBorders>
              <w:top w:val="single" w:sz="6" w:space="0" w:color="auto"/>
              <w:left w:val="single" w:sz="6" w:space="0" w:color="auto"/>
            </w:tcBorders>
          </w:tcPr>
          <w:p w:rsidR="00FC74F2" w:rsidRPr="0026065C" w:rsidRDefault="00FC74F2">
            <w:pPr>
              <w:ind w:right="6"/>
              <w:rPr>
                <w:rFonts w:ascii="Book Antiqua" w:hAnsi="Book Antiqua" w:cs="Arial"/>
                <w:b/>
                <w:sz w:val="22"/>
                <w:szCs w:val="22"/>
              </w:rPr>
            </w:pPr>
            <w:r w:rsidRPr="0026065C">
              <w:rPr>
                <w:rFonts w:ascii="Book Antiqua" w:hAnsi="Book Antiqua" w:cs="Arial"/>
                <w:b/>
                <w:sz w:val="22"/>
                <w:szCs w:val="22"/>
              </w:rPr>
              <w:t>Sl.</w:t>
            </w:r>
          </w:p>
          <w:p w:rsidR="00FC74F2" w:rsidRPr="0026065C" w:rsidRDefault="00FC74F2">
            <w:pPr>
              <w:ind w:right="-78"/>
              <w:rPr>
                <w:rFonts w:ascii="Book Antiqua" w:hAnsi="Book Antiqua" w:cs="Arial"/>
                <w:b/>
                <w:sz w:val="22"/>
                <w:szCs w:val="22"/>
              </w:rPr>
            </w:pPr>
            <w:r w:rsidRPr="0026065C">
              <w:rPr>
                <w:rFonts w:ascii="Book Antiqua" w:hAnsi="Book Antiqua" w:cs="Arial"/>
                <w:b/>
                <w:sz w:val="22"/>
                <w:szCs w:val="22"/>
              </w:rPr>
              <w:t>No.</w:t>
            </w:r>
          </w:p>
        </w:tc>
        <w:tc>
          <w:tcPr>
            <w:tcW w:w="3033" w:type="dxa"/>
            <w:vMerge w:val="restart"/>
            <w:tcBorders>
              <w:top w:val="single" w:sz="6" w:space="0" w:color="auto"/>
              <w:left w:val="single" w:sz="6" w:space="0" w:color="auto"/>
            </w:tcBorders>
          </w:tcPr>
          <w:p w:rsidR="00FC74F2" w:rsidRPr="0026065C" w:rsidRDefault="00FC74F2">
            <w:pPr>
              <w:ind w:right="6"/>
              <w:jc w:val="center"/>
              <w:rPr>
                <w:rFonts w:ascii="Book Antiqua" w:hAnsi="Book Antiqua" w:cs="Arial"/>
                <w:b/>
                <w:sz w:val="22"/>
                <w:szCs w:val="22"/>
              </w:rPr>
            </w:pPr>
            <w:r w:rsidRPr="0026065C">
              <w:rPr>
                <w:rFonts w:ascii="Book Antiqua" w:hAnsi="Book Antiqua" w:cs="Arial"/>
                <w:b/>
                <w:sz w:val="22"/>
                <w:szCs w:val="22"/>
              </w:rPr>
              <w:t>Particulars</w:t>
            </w:r>
          </w:p>
        </w:tc>
        <w:tc>
          <w:tcPr>
            <w:tcW w:w="2250" w:type="dxa"/>
            <w:vMerge w:val="restart"/>
            <w:tcBorders>
              <w:top w:val="single" w:sz="6" w:space="0" w:color="auto"/>
              <w:left w:val="single" w:sz="6" w:space="0" w:color="auto"/>
              <w:right w:val="single" w:sz="4" w:space="0" w:color="auto"/>
            </w:tcBorders>
          </w:tcPr>
          <w:p w:rsidR="00FC74F2" w:rsidRPr="0026065C" w:rsidRDefault="00FC74F2">
            <w:pPr>
              <w:ind w:left="-42" w:right="-60" w:firstLine="42"/>
              <w:jc w:val="center"/>
              <w:rPr>
                <w:rFonts w:ascii="Book Antiqua" w:hAnsi="Book Antiqua" w:cs="Arial"/>
                <w:b/>
                <w:sz w:val="22"/>
                <w:szCs w:val="22"/>
              </w:rPr>
            </w:pPr>
            <w:r w:rsidRPr="0026065C">
              <w:rPr>
                <w:rFonts w:ascii="Book Antiqua" w:hAnsi="Book Antiqua" w:cs="Arial"/>
                <w:b/>
                <w:sz w:val="22"/>
                <w:szCs w:val="22"/>
              </w:rPr>
              <w:t>For Individual Firm/</w:t>
            </w:r>
          </w:p>
          <w:p w:rsidR="00FC74F2" w:rsidRPr="0026065C" w:rsidRDefault="00FC74F2" w:rsidP="00FC74F2">
            <w:pPr>
              <w:ind w:left="-42" w:right="-60" w:firstLine="42"/>
              <w:jc w:val="center"/>
              <w:rPr>
                <w:rFonts w:ascii="Book Antiqua" w:hAnsi="Book Antiqua" w:cs="Arial"/>
                <w:b/>
                <w:sz w:val="22"/>
                <w:szCs w:val="22"/>
              </w:rPr>
            </w:pPr>
            <w:r w:rsidRPr="0026065C">
              <w:rPr>
                <w:rFonts w:ascii="Book Antiqua" w:hAnsi="Book Antiqua" w:cs="Arial"/>
                <w:b/>
                <w:sz w:val="22"/>
                <w:szCs w:val="22"/>
              </w:rPr>
              <w:t>Lead partner of JV</w:t>
            </w:r>
          </w:p>
        </w:tc>
        <w:tc>
          <w:tcPr>
            <w:tcW w:w="2250" w:type="dxa"/>
            <w:tcBorders>
              <w:top w:val="single" w:sz="6" w:space="0" w:color="auto"/>
              <w:left w:val="single" w:sz="6" w:space="0" w:color="auto"/>
              <w:right w:val="single" w:sz="4" w:space="0" w:color="auto"/>
            </w:tcBorders>
          </w:tcPr>
          <w:p w:rsidR="00FC74F2" w:rsidRPr="0026065C" w:rsidRDefault="00FC74F2" w:rsidP="00FC74F2">
            <w:pPr>
              <w:ind w:left="-42" w:right="-60" w:firstLine="42"/>
              <w:jc w:val="center"/>
              <w:rPr>
                <w:rFonts w:ascii="Book Antiqua" w:hAnsi="Book Antiqua" w:cs="Arial"/>
                <w:b/>
                <w:sz w:val="22"/>
                <w:szCs w:val="22"/>
              </w:rPr>
            </w:pPr>
            <w:r w:rsidRPr="0026065C">
              <w:rPr>
                <w:rFonts w:ascii="Book Antiqua" w:hAnsi="Book Antiqua" w:cs="Arial"/>
                <w:b/>
                <w:sz w:val="22"/>
                <w:szCs w:val="22"/>
              </w:rPr>
              <w:t>(Other partner</w:t>
            </w:r>
            <w:r w:rsidR="00072FA7" w:rsidRPr="0026065C">
              <w:rPr>
                <w:rFonts w:ascii="Book Antiqua" w:hAnsi="Book Antiqua" w:cs="Arial"/>
                <w:b/>
                <w:sz w:val="22"/>
                <w:szCs w:val="22"/>
              </w:rPr>
              <w:t>(s)</w:t>
            </w:r>
            <w:r w:rsidRPr="0026065C">
              <w:rPr>
                <w:rFonts w:ascii="Book Antiqua" w:hAnsi="Book Antiqua" w:cs="Arial"/>
                <w:b/>
                <w:sz w:val="22"/>
                <w:szCs w:val="22"/>
              </w:rPr>
              <w:t xml:space="preserve"> of JV)</w:t>
            </w:r>
          </w:p>
        </w:tc>
      </w:tr>
      <w:tr w:rsidR="002405E2" w:rsidRPr="0026065C" w:rsidTr="00FC74F2">
        <w:trPr>
          <w:cantSplit/>
          <w:trHeight w:val="402"/>
          <w:tblHeader/>
        </w:trPr>
        <w:tc>
          <w:tcPr>
            <w:tcW w:w="567" w:type="dxa"/>
            <w:vMerge/>
            <w:tcBorders>
              <w:left w:val="single" w:sz="6" w:space="0" w:color="auto"/>
            </w:tcBorders>
          </w:tcPr>
          <w:p w:rsidR="00FC74F2" w:rsidRPr="0026065C" w:rsidRDefault="00FC74F2">
            <w:pPr>
              <w:ind w:right="6"/>
              <w:rPr>
                <w:rFonts w:ascii="Book Antiqua" w:hAnsi="Book Antiqua" w:cs="Arial"/>
                <w:b/>
                <w:sz w:val="22"/>
                <w:szCs w:val="22"/>
              </w:rPr>
            </w:pPr>
          </w:p>
        </w:tc>
        <w:tc>
          <w:tcPr>
            <w:tcW w:w="3033" w:type="dxa"/>
            <w:vMerge/>
            <w:tcBorders>
              <w:left w:val="single" w:sz="6" w:space="0" w:color="auto"/>
              <w:bottom w:val="single" w:sz="6" w:space="0" w:color="auto"/>
            </w:tcBorders>
          </w:tcPr>
          <w:p w:rsidR="00FC74F2" w:rsidRPr="0026065C" w:rsidRDefault="00FC74F2">
            <w:pPr>
              <w:ind w:right="6"/>
              <w:rPr>
                <w:rFonts w:ascii="Book Antiqua" w:hAnsi="Book Antiqua" w:cs="Arial"/>
                <w:b/>
                <w:sz w:val="22"/>
                <w:szCs w:val="22"/>
              </w:rPr>
            </w:pPr>
          </w:p>
        </w:tc>
        <w:tc>
          <w:tcPr>
            <w:tcW w:w="2250" w:type="dxa"/>
            <w:vMerge/>
            <w:tcBorders>
              <w:left w:val="single" w:sz="6" w:space="0" w:color="auto"/>
              <w:bottom w:val="single" w:sz="6" w:space="0" w:color="auto"/>
              <w:right w:val="single" w:sz="4" w:space="0" w:color="auto"/>
            </w:tcBorders>
          </w:tcPr>
          <w:p w:rsidR="00FC74F2" w:rsidRPr="0026065C" w:rsidRDefault="00FC74F2">
            <w:pPr>
              <w:ind w:right="6"/>
              <w:rPr>
                <w:rFonts w:ascii="Book Antiqua" w:hAnsi="Book Antiqua" w:cs="Arial"/>
                <w:b/>
                <w:sz w:val="22"/>
                <w:szCs w:val="22"/>
              </w:rPr>
            </w:pPr>
          </w:p>
        </w:tc>
        <w:tc>
          <w:tcPr>
            <w:tcW w:w="2250" w:type="dxa"/>
            <w:tcBorders>
              <w:left w:val="single" w:sz="6" w:space="0" w:color="auto"/>
              <w:bottom w:val="single" w:sz="6" w:space="0" w:color="auto"/>
              <w:right w:val="single" w:sz="4" w:space="0" w:color="auto"/>
            </w:tcBorders>
          </w:tcPr>
          <w:p w:rsidR="00FC74F2" w:rsidRPr="0026065C" w:rsidRDefault="00FC74F2">
            <w:pPr>
              <w:ind w:right="6"/>
              <w:rPr>
                <w:rFonts w:ascii="Book Antiqua" w:hAnsi="Book Antiqua" w:cs="Arial"/>
                <w:b/>
                <w:sz w:val="22"/>
                <w:szCs w:val="22"/>
              </w:rPr>
            </w:pPr>
          </w:p>
        </w:tc>
      </w:tr>
      <w:tr w:rsidR="002405E2" w:rsidRPr="0026065C" w:rsidTr="00FC74F2">
        <w:trPr>
          <w:trHeight w:val="402"/>
        </w:trPr>
        <w:tc>
          <w:tcPr>
            <w:tcW w:w="567" w:type="dxa"/>
            <w:tcBorders>
              <w:top w:val="single" w:sz="6" w:space="0" w:color="auto"/>
              <w:left w:val="single" w:sz="6" w:space="0" w:color="auto"/>
              <w:bottom w:val="single" w:sz="4" w:space="0" w:color="auto"/>
            </w:tcBorders>
          </w:tcPr>
          <w:p w:rsidR="00FC74F2" w:rsidRPr="0026065C" w:rsidRDefault="00FC74F2">
            <w:pPr>
              <w:ind w:right="6"/>
              <w:rPr>
                <w:rFonts w:ascii="Book Antiqua" w:hAnsi="Book Antiqua" w:cs="Arial"/>
                <w:sz w:val="22"/>
                <w:szCs w:val="22"/>
              </w:rPr>
            </w:pPr>
            <w:r w:rsidRPr="0026065C">
              <w:rPr>
                <w:rFonts w:ascii="Book Antiqua" w:hAnsi="Book Antiqua" w:cs="Arial"/>
                <w:sz w:val="22"/>
                <w:szCs w:val="22"/>
              </w:rPr>
              <w:t>1.</w:t>
            </w:r>
          </w:p>
        </w:tc>
        <w:tc>
          <w:tcPr>
            <w:tcW w:w="3033" w:type="dxa"/>
            <w:tcBorders>
              <w:top w:val="single" w:sz="6" w:space="0" w:color="auto"/>
              <w:left w:val="single" w:sz="6" w:space="0" w:color="auto"/>
              <w:bottom w:val="single" w:sz="4" w:space="0" w:color="auto"/>
            </w:tcBorders>
          </w:tcPr>
          <w:p w:rsidR="00FC74F2" w:rsidRPr="0026065C" w:rsidRDefault="00FC74F2">
            <w:pPr>
              <w:ind w:right="6"/>
              <w:rPr>
                <w:rFonts w:ascii="Book Antiqua" w:hAnsi="Book Antiqua" w:cs="Arial"/>
                <w:sz w:val="22"/>
                <w:szCs w:val="22"/>
              </w:rPr>
            </w:pPr>
            <w:r w:rsidRPr="0026065C">
              <w:rPr>
                <w:rFonts w:ascii="Book Antiqua" w:hAnsi="Book Antiqua" w:cs="Arial"/>
                <w:sz w:val="22"/>
                <w:szCs w:val="22"/>
              </w:rPr>
              <w:t>Name of the Firm</w:t>
            </w:r>
          </w:p>
          <w:p w:rsidR="00FC74F2" w:rsidRPr="0026065C" w:rsidRDefault="00FC74F2">
            <w:pPr>
              <w:ind w:right="6"/>
              <w:rPr>
                <w:rFonts w:ascii="Book Antiqua" w:hAnsi="Book Antiqua" w:cs="Arial"/>
                <w:sz w:val="22"/>
                <w:szCs w:val="22"/>
              </w:rPr>
            </w:pPr>
          </w:p>
        </w:tc>
        <w:tc>
          <w:tcPr>
            <w:tcW w:w="2250" w:type="dxa"/>
            <w:tcBorders>
              <w:top w:val="single" w:sz="6" w:space="0" w:color="auto"/>
              <w:left w:val="single" w:sz="6" w:space="0" w:color="auto"/>
              <w:bottom w:val="single" w:sz="4" w:space="0" w:color="auto"/>
              <w:right w:val="single" w:sz="4" w:space="0" w:color="auto"/>
            </w:tcBorders>
          </w:tcPr>
          <w:p w:rsidR="00FC74F2" w:rsidRPr="0026065C" w:rsidRDefault="00FC74F2">
            <w:pPr>
              <w:ind w:right="6" w:hanging="15"/>
              <w:rPr>
                <w:rFonts w:ascii="Book Antiqua" w:hAnsi="Book Antiqua" w:cs="Arial"/>
                <w:sz w:val="22"/>
                <w:szCs w:val="22"/>
              </w:rPr>
            </w:pPr>
          </w:p>
        </w:tc>
        <w:tc>
          <w:tcPr>
            <w:tcW w:w="2250" w:type="dxa"/>
            <w:tcBorders>
              <w:top w:val="single" w:sz="6" w:space="0" w:color="auto"/>
              <w:left w:val="single" w:sz="6" w:space="0" w:color="auto"/>
              <w:bottom w:val="single" w:sz="4" w:space="0" w:color="auto"/>
              <w:right w:val="single" w:sz="4" w:space="0" w:color="auto"/>
            </w:tcBorders>
          </w:tcPr>
          <w:p w:rsidR="00FC74F2" w:rsidRPr="0026065C" w:rsidRDefault="00FC74F2">
            <w:pPr>
              <w:ind w:right="6" w:hanging="15"/>
              <w:rPr>
                <w:rFonts w:ascii="Book Antiqua" w:hAnsi="Book Antiqua" w:cs="Arial"/>
                <w:sz w:val="22"/>
                <w:szCs w:val="22"/>
              </w:rPr>
            </w:pPr>
          </w:p>
        </w:tc>
      </w:tr>
      <w:tr w:rsidR="002405E2" w:rsidRPr="0026065C" w:rsidTr="00FC74F2">
        <w:trPr>
          <w:trHeight w:val="402"/>
        </w:trPr>
        <w:tc>
          <w:tcPr>
            <w:tcW w:w="567" w:type="dxa"/>
            <w:tcBorders>
              <w:top w:val="single" w:sz="4" w:space="0" w:color="auto"/>
              <w:left w:val="single" w:sz="4" w:space="0" w:color="auto"/>
              <w:bottom w:val="single" w:sz="4" w:space="0" w:color="auto"/>
              <w:right w:val="single" w:sz="4" w:space="0" w:color="auto"/>
            </w:tcBorders>
          </w:tcPr>
          <w:p w:rsidR="00FC74F2" w:rsidRPr="0026065C" w:rsidRDefault="00FC74F2">
            <w:pPr>
              <w:ind w:right="6"/>
              <w:rPr>
                <w:rFonts w:ascii="Book Antiqua" w:hAnsi="Book Antiqua" w:cs="Arial"/>
                <w:sz w:val="22"/>
                <w:szCs w:val="22"/>
              </w:rPr>
            </w:pPr>
            <w:r w:rsidRPr="0026065C">
              <w:rPr>
                <w:rFonts w:ascii="Book Antiqua" w:hAnsi="Book Antiqua" w:cs="Arial"/>
                <w:sz w:val="22"/>
                <w:szCs w:val="22"/>
              </w:rPr>
              <w:t>2.</w:t>
            </w:r>
          </w:p>
        </w:tc>
        <w:tc>
          <w:tcPr>
            <w:tcW w:w="3033" w:type="dxa"/>
            <w:tcBorders>
              <w:top w:val="single" w:sz="4" w:space="0" w:color="auto"/>
              <w:left w:val="single" w:sz="4" w:space="0" w:color="auto"/>
              <w:bottom w:val="single" w:sz="4" w:space="0" w:color="auto"/>
              <w:right w:val="single" w:sz="4" w:space="0" w:color="auto"/>
            </w:tcBorders>
          </w:tcPr>
          <w:p w:rsidR="00FC74F2" w:rsidRPr="0026065C" w:rsidRDefault="00FC74F2">
            <w:pPr>
              <w:ind w:right="6"/>
              <w:rPr>
                <w:rFonts w:ascii="Book Antiqua" w:hAnsi="Book Antiqua" w:cs="Arial"/>
                <w:sz w:val="22"/>
                <w:szCs w:val="22"/>
              </w:rPr>
            </w:pPr>
            <w:r w:rsidRPr="0026065C">
              <w:rPr>
                <w:rFonts w:ascii="Book Antiqua" w:hAnsi="Book Antiqua" w:cs="Arial"/>
                <w:sz w:val="22"/>
                <w:szCs w:val="22"/>
              </w:rPr>
              <w:t xml:space="preserve">Address of Head Office/ Registered Office </w:t>
            </w:r>
          </w:p>
          <w:p w:rsidR="00FC74F2" w:rsidRPr="0026065C" w:rsidRDefault="00FC74F2">
            <w:pPr>
              <w:ind w:right="6"/>
              <w:rPr>
                <w:rFonts w:ascii="Book Antiqua" w:hAnsi="Book Antiqua" w:cs="Arial"/>
                <w:sz w:val="22"/>
                <w:szCs w:val="22"/>
              </w:rPr>
            </w:pPr>
          </w:p>
        </w:tc>
        <w:tc>
          <w:tcPr>
            <w:tcW w:w="2250" w:type="dxa"/>
            <w:tcBorders>
              <w:top w:val="single" w:sz="4" w:space="0" w:color="auto"/>
              <w:left w:val="single" w:sz="4" w:space="0" w:color="auto"/>
              <w:bottom w:val="single" w:sz="4" w:space="0" w:color="auto"/>
              <w:right w:val="single" w:sz="4" w:space="0" w:color="auto"/>
            </w:tcBorders>
          </w:tcPr>
          <w:p w:rsidR="00FC74F2" w:rsidRPr="0026065C" w:rsidRDefault="00FC74F2">
            <w:pPr>
              <w:ind w:right="6"/>
              <w:rPr>
                <w:rFonts w:ascii="Book Antiqua" w:hAnsi="Book Antiqua" w:cs="Arial"/>
                <w:sz w:val="22"/>
                <w:szCs w:val="22"/>
              </w:rPr>
            </w:pPr>
          </w:p>
        </w:tc>
        <w:tc>
          <w:tcPr>
            <w:tcW w:w="2250" w:type="dxa"/>
            <w:tcBorders>
              <w:top w:val="single" w:sz="4" w:space="0" w:color="auto"/>
              <w:left w:val="single" w:sz="4" w:space="0" w:color="auto"/>
              <w:bottom w:val="single" w:sz="4" w:space="0" w:color="auto"/>
              <w:right w:val="single" w:sz="4" w:space="0" w:color="auto"/>
            </w:tcBorders>
          </w:tcPr>
          <w:p w:rsidR="00FC74F2" w:rsidRPr="0026065C" w:rsidRDefault="00FC74F2">
            <w:pPr>
              <w:ind w:right="6"/>
              <w:rPr>
                <w:rFonts w:ascii="Book Antiqua" w:hAnsi="Book Antiqua" w:cs="Arial"/>
                <w:sz w:val="22"/>
                <w:szCs w:val="22"/>
              </w:rPr>
            </w:pPr>
          </w:p>
        </w:tc>
      </w:tr>
      <w:tr w:rsidR="002405E2" w:rsidRPr="0026065C" w:rsidTr="00FC74F2">
        <w:trPr>
          <w:trHeight w:val="206"/>
        </w:trPr>
        <w:tc>
          <w:tcPr>
            <w:tcW w:w="567" w:type="dxa"/>
            <w:tcBorders>
              <w:top w:val="single" w:sz="4" w:space="0" w:color="auto"/>
              <w:left w:val="single" w:sz="6" w:space="0" w:color="auto"/>
              <w:bottom w:val="single" w:sz="4" w:space="0" w:color="auto"/>
            </w:tcBorders>
          </w:tcPr>
          <w:p w:rsidR="00FC74F2" w:rsidRPr="0026065C" w:rsidRDefault="00FC74F2">
            <w:pPr>
              <w:ind w:right="6"/>
              <w:rPr>
                <w:rFonts w:ascii="Book Antiqua" w:hAnsi="Book Antiqua" w:cs="Arial"/>
                <w:sz w:val="22"/>
                <w:szCs w:val="22"/>
              </w:rPr>
            </w:pPr>
            <w:r w:rsidRPr="0026065C">
              <w:rPr>
                <w:rFonts w:ascii="Book Antiqua" w:hAnsi="Book Antiqua" w:cs="Arial"/>
                <w:sz w:val="22"/>
                <w:szCs w:val="22"/>
              </w:rPr>
              <w:t>3.</w:t>
            </w:r>
          </w:p>
        </w:tc>
        <w:tc>
          <w:tcPr>
            <w:tcW w:w="3033" w:type="dxa"/>
            <w:tcBorders>
              <w:top w:val="single" w:sz="4" w:space="0" w:color="auto"/>
              <w:left w:val="single" w:sz="6" w:space="0" w:color="auto"/>
              <w:bottom w:val="single" w:sz="4" w:space="0" w:color="auto"/>
            </w:tcBorders>
          </w:tcPr>
          <w:p w:rsidR="00FC74F2" w:rsidRPr="0026065C" w:rsidRDefault="00FC74F2">
            <w:pPr>
              <w:ind w:right="6"/>
              <w:rPr>
                <w:rFonts w:ascii="Book Antiqua" w:hAnsi="Book Antiqua" w:cs="Arial"/>
                <w:sz w:val="22"/>
                <w:szCs w:val="22"/>
              </w:rPr>
            </w:pPr>
            <w:r w:rsidRPr="0026065C">
              <w:rPr>
                <w:rFonts w:ascii="Book Antiqua" w:hAnsi="Book Antiqua" w:cs="Arial"/>
                <w:sz w:val="22"/>
                <w:szCs w:val="22"/>
              </w:rPr>
              <w:t>Telephone</w:t>
            </w:r>
          </w:p>
          <w:p w:rsidR="00FC74F2" w:rsidRPr="0026065C" w:rsidRDefault="00FC74F2">
            <w:pPr>
              <w:ind w:right="6"/>
              <w:rPr>
                <w:rFonts w:ascii="Book Antiqua" w:hAnsi="Book Antiqua" w:cs="Arial"/>
                <w:sz w:val="22"/>
                <w:szCs w:val="22"/>
              </w:rPr>
            </w:pPr>
          </w:p>
        </w:tc>
        <w:tc>
          <w:tcPr>
            <w:tcW w:w="2250" w:type="dxa"/>
            <w:tcBorders>
              <w:top w:val="single" w:sz="4" w:space="0" w:color="auto"/>
              <w:left w:val="single" w:sz="6" w:space="0" w:color="auto"/>
              <w:bottom w:val="single" w:sz="4" w:space="0" w:color="auto"/>
              <w:right w:val="single" w:sz="4" w:space="0" w:color="auto"/>
            </w:tcBorders>
          </w:tcPr>
          <w:p w:rsidR="00FC74F2" w:rsidRPr="0026065C" w:rsidRDefault="00FC74F2">
            <w:pPr>
              <w:ind w:right="6"/>
              <w:rPr>
                <w:rFonts w:ascii="Book Antiqua" w:hAnsi="Book Antiqua" w:cs="Arial"/>
                <w:sz w:val="22"/>
                <w:szCs w:val="22"/>
              </w:rPr>
            </w:pPr>
          </w:p>
        </w:tc>
        <w:tc>
          <w:tcPr>
            <w:tcW w:w="2250" w:type="dxa"/>
            <w:tcBorders>
              <w:top w:val="single" w:sz="4" w:space="0" w:color="auto"/>
              <w:left w:val="single" w:sz="6" w:space="0" w:color="auto"/>
              <w:bottom w:val="single" w:sz="4" w:space="0" w:color="auto"/>
              <w:right w:val="single" w:sz="4" w:space="0" w:color="auto"/>
            </w:tcBorders>
          </w:tcPr>
          <w:p w:rsidR="00FC74F2" w:rsidRPr="0026065C" w:rsidRDefault="00FC74F2">
            <w:pPr>
              <w:ind w:right="6"/>
              <w:rPr>
                <w:rFonts w:ascii="Book Antiqua" w:hAnsi="Book Antiqua" w:cs="Arial"/>
                <w:sz w:val="22"/>
                <w:szCs w:val="22"/>
              </w:rPr>
            </w:pPr>
          </w:p>
        </w:tc>
      </w:tr>
      <w:tr w:rsidR="002405E2" w:rsidRPr="0026065C" w:rsidTr="00FC74F2">
        <w:trPr>
          <w:trHeight w:val="152"/>
        </w:trPr>
        <w:tc>
          <w:tcPr>
            <w:tcW w:w="567" w:type="dxa"/>
            <w:tcBorders>
              <w:top w:val="single" w:sz="4" w:space="0" w:color="auto"/>
              <w:left w:val="single" w:sz="4" w:space="0" w:color="auto"/>
              <w:bottom w:val="single" w:sz="4" w:space="0" w:color="auto"/>
              <w:right w:val="single" w:sz="4" w:space="0" w:color="auto"/>
            </w:tcBorders>
          </w:tcPr>
          <w:p w:rsidR="00FC74F2" w:rsidRPr="0026065C" w:rsidRDefault="00FC74F2">
            <w:pPr>
              <w:ind w:right="6"/>
              <w:rPr>
                <w:rFonts w:ascii="Book Antiqua" w:hAnsi="Book Antiqua" w:cs="Arial"/>
                <w:sz w:val="22"/>
                <w:szCs w:val="22"/>
              </w:rPr>
            </w:pPr>
            <w:r w:rsidRPr="0026065C">
              <w:rPr>
                <w:rFonts w:ascii="Book Antiqua" w:hAnsi="Book Antiqua" w:cs="Arial"/>
                <w:sz w:val="22"/>
                <w:szCs w:val="22"/>
              </w:rPr>
              <w:t>4.</w:t>
            </w:r>
          </w:p>
        </w:tc>
        <w:tc>
          <w:tcPr>
            <w:tcW w:w="3033" w:type="dxa"/>
            <w:tcBorders>
              <w:top w:val="single" w:sz="4" w:space="0" w:color="auto"/>
              <w:left w:val="single" w:sz="4" w:space="0" w:color="auto"/>
              <w:bottom w:val="single" w:sz="4" w:space="0" w:color="auto"/>
              <w:right w:val="single" w:sz="4" w:space="0" w:color="auto"/>
            </w:tcBorders>
          </w:tcPr>
          <w:p w:rsidR="00FC74F2" w:rsidRPr="0026065C" w:rsidRDefault="00FC74F2">
            <w:pPr>
              <w:ind w:right="6"/>
              <w:rPr>
                <w:rFonts w:ascii="Book Antiqua" w:hAnsi="Book Antiqua" w:cs="Arial"/>
                <w:sz w:val="22"/>
                <w:szCs w:val="22"/>
              </w:rPr>
            </w:pPr>
            <w:r w:rsidRPr="0026065C">
              <w:rPr>
                <w:rFonts w:ascii="Book Antiqua" w:hAnsi="Book Antiqua" w:cs="Arial"/>
                <w:sz w:val="22"/>
                <w:szCs w:val="22"/>
              </w:rPr>
              <w:t>Fax</w:t>
            </w:r>
          </w:p>
          <w:p w:rsidR="00FC74F2" w:rsidRPr="0026065C" w:rsidRDefault="00FC74F2">
            <w:pPr>
              <w:ind w:right="6"/>
              <w:rPr>
                <w:rFonts w:ascii="Book Antiqua" w:hAnsi="Book Antiqua" w:cs="Arial"/>
                <w:sz w:val="22"/>
                <w:szCs w:val="22"/>
              </w:rPr>
            </w:pPr>
          </w:p>
        </w:tc>
        <w:tc>
          <w:tcPr>
            <w:tcW w:w="2250" w:type="dxa"/>
            <w:tcBorders>
              <w:top w:val="single" w:sz="4" w:space="0" w:color="auto"/>
              <w:left w:val="single" w:sz="4" w:space="0" w:color="auto"/>
              <w:bottom w:val="single" w:sz="4" w:space="0" w:color="auto"/>
              <w:right w:val="single" w:sz="4" w:space="0" w:color="auto"/>
            </w:tcBorders>
          </w:tcPr>
          <w:p w:rsidR="00FC74F2" w:rsidRPr="0026065C" w:rsidRDefault="00FC74F2">
            <w:pPr>
              <w:ind w:right="6"/>
              <w:rPr>
                <w:rFonts w:ascii="Book Antiqua" w:hAnsi="Book Antiqua" w:cs="Arial"/>
                <w:sz w:val="22"/>
                <w:szCs w:val="22"/>
              </w:rPr>
            </w:pPr>
          </w:p>
        </w:tc>
        <w:tc>
          <w:tcPr>
            <w:tcW w:w="2250" w:type="dxa"/>
            <w:tcBorders>
              <w:top w:val="single" w:sz="4" w:space="0" w:color="auto"/>
              <w:left w:val="single" w:sz="4" w:space="0" w:color="auto"/>
              <w:bottom w:val="single" w:sz="4" w:space="0" w:color="auto"/>
              <w:right w:val="single" w:sz="4" w:space="0" w:color="auto"/>
            </w:tcBorders>
          </w:tcPr>
          <w:p w:rsidR="00FC74F2" w:rsidRPr="0026065C" w:rsidRDefault="00FC74F2">
            <w:pPr>
              <w:ind w:right="6"/>
              <w:rPr>
                <w:rFonts w:ascii="Book Antiqua" w:hAnsi="Book Antiqua" w:cs="Arial"/>
                <w:sz w:val="22"/>
                <w:szCs w:val="22"/>
              </w:rPr>
            </w:pPr>
          </w:p>
        </w:tc>
      </w:tr>
      <w:tr w:rsidR="002405E2" w:rsidRPr="0026065C" w:rsidTr="00FC74F2">
        <w:trPr>
          <w:trHeight w:val="402"/>
        </w:trPr>
        <w:tc>
          <w:tcPr>
            <w:tcW w:w="567" w:type="dxa"/>
            <w:tcBorders>
              <w:top w:val="single" w:sz="4" w:space="0" w:color="auto"/>
              <w:left w:val="single" w:sz="4" w:space="0" w:color="auto"/>
              <w:bottom w:val="single" w:sz="4" w:space="0" w:color="auto"/>
              <w:right w:val="single" w:sz="4" w:space="0" w:color="auto"/>
            </w:tcBorders>
          </w:tcPr>
          <w:p w:rsidR="00FC74F2" w:rsidRPr="0026065C" w:rsidRDefault="00FC74F2">
            <w:pPr>
              <w:ind w:right="6"/>
              <w:rPr>
                <w:rFonts w:ascii="Book Antiqua" w:hAnsi="Book Antiqua" w:cs="Arial"/>
                <w:sz w:val="22"/>
                <w:szCs w:val="22"/>
              </w:rPr>
            </w:pPr>
            <w:r w:rsidRPr="0026065C">
              <w:rPr>
                <w:rFonts w:ascii="Book Antiqua" w:hAnsi="Book Antiqua" w:cs="Arial"/>
                <w:sz w:val="22"/>
                <w:szCs w:val="22"/>
              </w:rPr>
              <w:t>5.</w:t>
            </w:r>
          </w:p>
        </w:tc>
        <w:tc>
          <w:tcPr>
            <w:tcW w:w="3033" w:type="dxa"/>
            <w:tcBorders>
              <w:top w:val="single" w:sz="4" w:space="0" w:color="auto"/>
              <w:left w:val="single" w:sz="4" w:space="0" w:color="auto"/>
              <w:bottom w:val="single" w:sz="4" w:space="0" w:color="auto"/>
              <w:right w:val="single" w:sz="4" w:space="0" w:color="auto"/>
            </w:tcBorders>
          </w:tcPr>
          <w:p w:rsidR="00FC74F2" w:rsidRPr="0026065C" w:rsidRDefault="00FC74F2">
            <w:pPr>
              <w:ind w:right="-51"/>
              <w:rPr>
                <w:rFonts w:ascii="Book Antiqua" w:hAnsi="Book Antiqua" w:cs="Arial"/>
                <w:sz w:val="22"/>
                <w:szCs w:val="22"/>
              </w:rPr>
            </w:pPr>
            <w:r w:rsidRPr="0026065C">
              <w:rPr>
                <w:rFonts w:ascii="Book Antiqua" w:hAnsi="Book Antiqua" w:cs="Arial"/>
                <w:sz w:val="22"/>
                <w:szCs w:val="22"/>
              </w:rPr>
              <w:t>Name of Contact Person with Designation</w:t>
            </w:r>
          </w:p>
          <w:p w:rsidR="00FC74F2" w:rsidRPr="0026065C" w:rsidRDefault="00FC74F2">
            <w:pPr>
              <w:ind w:right="-51"/>
              <w:rPr>
                <w:rFonts w:ascii="Book Antiqua" w:hAnsi="Book Antiqua" w:cs="Arial"/>
                <w:sz w:val="22"/>
                <w:szCs w:val="22"/>
              </w:rPr>
            </w:pPr>
          </w:p>
        </w:tc>
        <w:tc>
          <w:tcPr>
            <w:tcW w:w="2250" w:type="dxa"/>
            <w:tcBorders>
              <w:top w:val="single" w:sz="4" w:space="0" w:color="auto"/>
              <w:left w:val="single" w:sz="4" w:space="0" w:color="auto"/>
              <w:bottom w:val="single" w:sz="4" w:space="0" w:color="auto"/>
              <w:right w:val="single" w:sz="4" w:space="0" w:color="auto"/>
            </w:tcBorders>
          </w:tcPr>
          <w:p w:rsidR="00FC74F2" w:rsidRPr="0026065C" w:rsidRDefault="00FC74F2">
            <w:pPr>
              <w:ind w:right="6"/>
              <w:rPr>
                <w:rFonts w:ascii="Book Antiqua" w:hAnsi="Book Antiqua" w:cs="Arial"/>
                <w:sz w:val="22"/>
                <w:szCs w:val="22"/>
              </w:rPr>
            </w:pPr>
          </w:p>
        </w:tc>
        <w:tc>
          <w:tcPr>
            <w:tcW w:w="2250" w:type="dxa"/>
            <w:tcBorders>
              <w:top w:val="single" w:sz="4" w:space="0" w:color="auto"/>
              <w:left w:val="single" w:sz="4" w:space="0" w:color="auto"/>
              <w:bottom w:val="single" w:sz="4" w:space="0" w:color="auto"/>
              <w:right w:val="single" w:sz="4" w:space="0" w:color="auto"/>
            </w:tcBorders>
          </w:tcPr>
          <w:p w:rsidR="00FC74F2" w:rsidRPr="0026065C" w:rsidRDefault="00FC74F2">
            <w:pPr>
              <w:ind w:right="6"/>
              <w:rPr>
                <w:rFonts w:ascii="Book Antiqua" w:hAnsi="Book Antiqua" w:cs="Arial"/>
                <w:sz w:val="22"/>
                <w:szCs w:val="22"/>
              </w:rPr>
            </w:pPr>
          </w:p>
        </w:tc>
      </w:tr>
      <w:tr w:rsidR="002405E2" w:rsidRPr="0026065C" w:rsidTr="00FC74F2">
        <w:trPr>
          <w:trHeight w:val="402"/>
        </w:trPr>
        <w:tc>
          <w:tcPr>
            <w:tcW w:w="567" w:type="dxa"/>
            <w:tcBorders>
              <w:top w:val="single" w:sz="4" w:space="0" w:color="auto"/>
              <w:left w:val="single" w:sz="6" w:space="0" w:color="auto"/>
              <w:bottom w:val="single" w:sz="4" w:space="0" w:color="auto"/>
            </w:tcBorders>
          </w:tcPr>
          <w:p w:rsidR="00FC74F2" w:rsidRPr="0026065C" w:rsidRDefault="00FC74F2">
            <w:pPr>
              <w:ind w:right="6"/>
              <w:rPr>
                <w:rFonts w:ascii="Book Antiqua" w:hAnsi="Book Antiqua" w:cs="Arial"/>
                <w:sz w:val="22"/>
                <w:szCs w:val="22"/>
              </w:rPr>
            </w:pPr>
            <w:r w:rsidRPr="0026065C">
              <w:rPr>
                <w:rFonts w:ascii="Book Antiqua" w:hAnsi="Book Antiqua" w:cs="Arial"/>
                <w:sz w:val="22"/>
                <w:szCs w:val="22"/>
              </w:rPr>
              <w:t>6.</w:t>
            </w:r>
          </w:p>
        </w:tc>
        <w:tc>
          <w:tcPr>
            <w:tcW w:w="3033" w:type="dxa"/>
            <w:tcBorders>
              <w:top w:val="single" w:sz="4" w:space="0" w:color="auto"/>
              <w:left w:val="single" w:sz="6" w:space="0" w:color="auto"/>
              <w:bottom w:val="single" w:sz="4" w:space="0" w:color="auto"/>
            </w:tcBorders>
          </w:tcPr>
          <w:p w:rsidR="00FC74F2" w:rsidRPr="0026065C" w:rsidRDefault="00FC74F2">
            <w:pPr>
              <w:ind w:right="6"/>
              <w:rPr>
                <w:rFonts w:ascii="Book Antiqua" w:hAnsi="Book Antiqua" w:cs="Arial"/>
                <w:sz w:val="22"/>
                <w:szCs w:val="22"/>
              </w:rPr>
            </w:pPr>
            <w:r w:rsidRPr="0026065C">
              <w:rPr>
                <w:rFonts w:ascii="Book Antiqua" w:hAnsi="Book Antiqua" w:cs="Arial"/>
                <w:sz w:val="22"/>
                <w:szCs w:val="22"/>
              </w:rPr>
              <w:t>Place of Incorporation/ Registration</w:t>
            </w:r>
          </w:p>
          <w:p w:rsidR="00FC74F2" w:rsidRPr="0026065C" w:rsidRDefault="00FC74F2">
            <w:pPr>
              <w:ind w:right="6"/>
              <w:rPr>
                <w:rFonts w:ascii="Book Antiqua" w:hAnsi="Book Antiqua" w:cs="Arial"/>
                <w:sz w:val="22"/>
                <w:szCs w:val="22"/>
              </w:rPr>
            </w:pPr>
          </w:p>
        </w:tc>
        <w:tc>
          <w:tcPr>
            <w:tcW w:w="2250" w:type="dxa"/>
            <w:tcBorders>
              <w:top w:val="single" w:sz="4" w:space="0" w:color="auto"/>
              <w:left w:val="single" w:sz="6" w:space="0" w:color="auto"/>
              <w:bottom w:val="single" w:sz="4" w:space="0" w:color="auto"/>
              <w:right w:val="single" w:sz="4" w:space="0" w:color="auto"/>
            </w:tcBorders>
          </w:tcPr>
          <w:p w:rsidR="00FC74F2" w:rsidRPr="0026065C" w:rsidRDefault="00FC74F2">
            <w:pPr>
              <w:ind w:right="6"/>
              <w:rPr>
                <w:rFonts w:ascii="Book Antiqua" w:hAnsi="Book Antiqua" w:cs="Arial"/>
                <w:sz w:val="22"/>
                <w:szCs w:val="22"/>
              </w:rPr>
            </w:pPr>
          </w:p>
        </w:tc>
        <w:tc>
          <w:tcPr>
            <w:tcW w:w="2250" w:type="dxa"/>
            <w:tcBorders>
              <w:top w:val="single" w:sz="4" w:space="0" w:color="auto"/>
              <w:left w:val="single" w:sz="6" w:space="0" w:color="auto"/>
              <w:bottom w:val="single" w:sz="4" w:space="0" w:color="auto"/>
              <w:right w:val="single" w:sz="4" w:space="0" w:color="auto"/>
            </w:tcBorders>
          </w:tcPr>
          <w:p w:rsidR="00FC74F2" w:rsidRPr="0026065C" w:rsidRDefault="00FC74F2">
            <w:pPr>
              <w:ind w:right="6"/>
              <w:rPr>
                <w:rFonts w:ascii="Book Antiqua" w:hAnsi="Book Antiqua" w:cs="Arial"/>
                <w:sz w:val="22"/>
                <w:szCs w:val="22"/>
              </w:rPr>
            </w:pPr>
          </w:p>
        </w:tc>
      </w:tr>
      <w:tr w:rsidR="002405E2" w:rsidRPr="0026065C" w:rsidTr="00FC74F2">
        <w:trPr>
          <w:trHeight w:val="402"/>
        </w:trPr>
        <w:tc>
          <w:tcPr>
            <w:tcW w:w="567" w:type="dxa"/>
            <w:tcBorders>
              <w:top w:val="single" w:sz="4" w:space="0" w:color="auto"/>
              <w:left w:val="single" w:sz="4" w:space="0" w:color="auto"/>
              <w:bottom w:val="single" w:sz="4" w:space="0" w:color="auto"/>
            </w:tcBorders>
          </w:tcPr>
          <w:p w:rsidR="00FC74F2" w:rsidRPr="0026065C" w:rsidRDefault="00FC74F2">
            <w:pPr>
              <w:ind w:right="6"/>
              <w:rPr>
                <w:rFonts w:ascii="Book Antiqua" w:hAnsi="Book Antiqua" w:cs="Arial"/>
                <w:sz w:val="22"/>
                <w:szCs w:val="22"/>
              </w:rPr>
            </w:pPr>
            <w:r w:rsidRPr="0026065C">
              <w:rPr>
                <w:rFonts w:ascii="Book Antiqua" w:hAnsi="Book Antiqua" w:cs="Arial"/>
                <w:sz w:val="22"/>
                <w:szCs w:val="22"/>
              </w:rPr>
              <w:t>7.</w:t>
            </w:r>
          </w:p>
        </w:tc>
        <w:tc>
          <w:tcPr>
            <w:tcW w:w="3033" w:type="dxa"/>
            <w:tcBorders>
              <w:top w:val="single" w:sz="4" w:space="0" w:color="auto"/>
              <w:left w:val="single" w:sz="6" w:space="0" w:color="auto"/>
              <w:bottom w:val="single" w:sz="4" w:space="0" w:color="auto"/>
            </w:tcBorders>
          </w:tcPr>
          <w:p w:rsidR="00FC74F2" w:rsidRPr="0026065C" w:rsidRDefault="00FC74F2">
            <w:pPr>
              <w:ind w:right="6"/>
              <w:rPr>
                <w:rFonts w:ascii="Book Antiqua" w:hAnsi="Book Antiqua" w:cs="Arial"/>
                <w:sz w:val="22"/>
                <w:szCs w:val="22"/>
              </w:rPr>
            </w:pPr>
            <w:r w:rsidRPr="0026065C">
              <w:rPr>
                <w:rFonts w:ascii="Book Antiqua" w:hAnsi="Book Antiqua" w:cs="Arial"/>
                <w:sz w:val="22"/>
                <w:szCs w:val="22"/>
              </w:rPr>
              <w:t>Year of Incorporation/ Registration</w:t>
            </w:r>
          </w:p>
          <w:p w:rsidR="00FC74F2" w:rsidRPr="0026065C" w:rsidRDefault="00FC74F2">
            <w:pPr>
              <w:ind w:right="6"/>
              <w:rPr>
                <w:rFonts w:ascii="Book Antiqua" w:hAnsi="Book Antiqua" w:cs="Arial"/>
                <w:sz w:val="22"/>
                <w:szCs w:val="22"/>
              </w:rPr>
            </w:pPr>
          </w:p>
        </w:tc>
        <w:tc>
          <w:tcPr>
            <w:tcW w:w="2250" w:type="dxa"/>
            <w:tcBorders>
              <w:top w:val="single" w:sz="4" w:space="0" w:color="auto"/>
              <w:left w:val="single" w:sz="6" w:space="0" w:color="auto"/>
              <w:bottom w:val="single" w:sz="4" w:space="0" w:color="auto"/>
              <w:right w:val="single" w:sz="4" w:space="0" w:color="auto"/>
            </w:tcBorders>
          </w:tcPr>
          <w:p w:rsidR="00FC74F2" w:rsidRPr="0026065C" w:rsidRDefault="00FC74F2">
            <w:pPr>
              <w:ind w:right="6"/>
              <w:rPr>
                <w:rFonts w:ascii="Book Antiqua" w:hAnsi="Book Antiqua" w:cs="Arial"/>
                <w:sz w:val="22"/>
                <w:szCs w:val="22"/>
              </w:rPr>
            </w:pPr>
          </w:p>
        </w:tc>
        <w:tc>
          <w:tcPr>
            <w:tcW w:w="2250" w:type="dxa"/>
            <w:tcBorders>
              <w:top w:val="single" w:sz="4" w:space="0" w:color="auto"/>
              <w:left w:val="single" w:sz="6" w:space="0" w:color="auto"/>
              <w:bottom w:val="single" w:sz="4" w:space="0" w:color="auto"/>
              <w:right w:val="single" w:sz="4" w:space="0" w:color="auto"/>
            </w:tcBorders>
          </w:tcPr>
          <w:p w:rsidR="00FC74F2" w:rsidRPr="0026065C" w:rsidRDefault="00FC74F2">
            <w:pPr>
              <w:ind w:right="6"/>
              <w:rPr>
                <w:rFonts w:ascii="Book Antiqua" w:hAnsi="Book Antiqua" w:cs="Arial"/>
                <w:sz w:val="22"/>
                <w:szCs w:val="22"/>
              </w:rPr>
            </w:pPr>
          </w:p>
        </w:tc>
      </w:tr>
      <w:tr w:rsidR="002405E2" w:rsidRPr="0026065C" w:rsidTr="00FC74F2">
        <w:trPr>
          <w:trHeight w:val="402"/>
        </w:trPr>
        <w:tc>
          <w:tcPr>
            <w:tcW w:w="567" w:type="dxa"/>
            <w:vMerge w:val="restart"/>
            <w:tcBorders>
              <w:top w:val="single" w:sz="4" w:space="0" w:color="auto"/>
              <w:left w:val="single" w:sz="4" w:space="0" w:color="auto"/>
            </w:tcBorders>
          </w:tcPr>
          <w:p w:rsidR="00FC74F2" w:rsidRPr="0026065C" w:rsidRDefault="00FC74F2" w:rsidP="000C59EF">
            <w:pPr>
              <w:ind w:right="6"/>
              <w:rPr>
                <w:rFonts w:ascii="Book Antiqua" w:hAnsi="Book Antiqua" w:cs="Arial"/>
                <w:sz w:val="22"/>
                <w:szCs w:val="22"/>
              </w:rPr>
            </w:pPr>
            <w:r w:rsidRPr="0026065C">
              <w:rPr>
                <w:rFonts w:ascii="Book Antiqua" w:hAnsi="Book Antiqua" w:cs="Arial"/>
                <w:sz w:val="22"/>
                <w:szCs w:val="22"/>
              </w:rPr>
              <w:t>8.</w:t>
            </w:r>
          </w:p>
        </w:tc>
        <w:tc>
          <w:tcPr>
            <w:tcW w:w="3033" w:type="dxa"/>
            <w:tcBorders>
              <w:top w:val="single" w:sz="4" w:space="0" w:color="auto"/>
              <w:left w:val="single" w:sz="6" w:space="0" w:color="auto"/>
              <w:bottom w:val="single" w:sz="4" w:space="0" w:color="auto"/>
            </w:tcBorders>
          </w:tcPr>
          <w:p w:rsidR="00FC74F2" w:rsidRPr="0026065C" w:rsidRDefault="00FC74F2" w:rsidP="000C59EF">
            <w:pPr>
              <w:tabs>
                <w:tab w:val="left" w:pos="-1080"/>
                <w:tab w:val="left" w:pos="-720"/>
              </w:tabs>
              <w:ind w:right="-204"/>
              <w:rPr>
                <w:rFonts w:ascii="Book Antiqua" w:hAnsi="Book Antiqua" w:cs="Arial"/>
                <w:sz w:val="22"/>
                <w:szCs w:val="22"/>
              </w:rPr>
            </w:pPr>
            <w:r w:rsidRPr="0026065C">
              <w:rPr>
                <w:rFonts w:ascii="Book Antiqua" w:hAnsi="Book Antiqua" w:cs="Arial"/>
                <w:sz w:val="22"/>
                <w:szCs w:val="22"/>
              </w:rPr>
              <w:t xml:space="preserve">Nationality of </w:t>
            </w:r>
          </w:p>
        </w:tc>
        <w:tc>
          <w:tcPr>
            <w:tcW w:w="2250" w:type="dxa"/>
            <w:tcBorders>
              <w:top w:val="single" w:sz="4" w:space="0" w:color="auto"/>
              <w:left w:val="single" w:sz="6" w:space="0" w:color="auto"/>
              <w:bottom w:val="single" w:sz="4" w:space="0" w:color="auto"/>
              <w:right w:val="single" w:sz="4" w:space="0" w:color="auto"/>
            </w:tcBorders>
          </w:tcPr>
          <w:p w:rsidR="00FC74F2" w:rsidRPr="0026065C" w:rsidRDefault="00FC74F2">
            <w:pPr>
              <w:ind w:right="6"/>
              <w:rPr>
                <w:rFonts w:ascii="Book Antiqua" w:hAnsi="Book Antiqua" w:cs="Arial"/>
                <w:sz w:val="22"/>
                <w:szCs w:val="22"/>
              </w:rPr>
            </w:pPr>
          </w:p>
        </w:tc>
        <w:tc>
          <w:tcPr>
            <w:tcW w:w="2250" w:type="dxa"/>
            <w:tcBorders>
              <w:top w:val="single" w:sz="4" w:space="0" w:color="auto"/>
              <w:left w:val="single" w:sz="6" w:space="0" w:color="auto"/>
              <w:bottom w:val="single" w:sz="4" w:space="0" w:color="auto"/>
              <w:right w:val="single" w:sz="4" w:space="0" w:color="auto"/>
            </w:tcBorders>
          </w:tcPr>
          <w:p w:rsidR="00FC74F2" w:rsidRPr="0026065C" w:rsidRDefault="00FC74F2">
            <w:pPr>
              <w:ind w:right="6"/>
              <w:rPr>
                <w:rFonts w:ascii="Book Antiqua" w:hAnsi="Book Antiqua" w:cs="Arial"/>
                <w:sz w:val="22"/>
                <w:szCs w:val="22"/>
              </w:rPr>
            </w:pPr>
          </w:p>
        </w:tc>
      </w:tr>
      <w:tr w:rsidR="002405E2" w:rsidRPr="0026065C" w:rsidTr="00FC74F2">
        <w:trPr>
          <w:trHeight w:val="402"/>
        </w:trPr>
        <w:tc>
          <w:tcPr>
            <w:tcW w:w="567" w:type="dxa"/>
            <w:vMerge/>
            <w:tcBorders>
              <w:left w:val="single" w:sz="4" w:space="0" w:color="auto"/>
            </w:tcBorders>
          </w:tcPr>
          <w:p w:rsidR="00FC74F2" w:rsidRPr="0026065C" w:rsidRDefault="00FC74F2" w:rsidP="000C59EF">
            <w:pPr>
              <w:ind w:right="6"/>
              <w:rPr>
                <w:rFonts w:ascii="Book Antiqua" w:hAnsi="Book Antiqua" w:cs="Arial"/>
                <w:sz w:val="22"/>
                <w:szCs w:val="22"/>
              </w:rPr>
            </w:pPr>
          </w:p>
        </w:tc>
        <w:tc>
          <w:tcPr>
            <w:tcW w:w="3033" w:type="dxa"/>
            <w:tcBorders>
              <w:top w:val="single" w:sz="4" w:space="0" w:color="auto"/>
              <w:left w:val="single" w:sz="6" w:space="0" w:color="auto"/>
              <w:bottom w:val="single" w:sz="4" w:space="0" w:color="auto"/>
            </w:tcBorders>
          </w:tcPr>
          <w:p w:rsidR="00FC74F2" w:rsidRPr="0026065C" w:rsidRDefault="00FC74F2" w:rsidP="000C59EF">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rPr>
            </w:pPr>
            <w:r w:rsidRPr="0026065C">
              <w:rPr>
                <w:rFonts w:ascii="Book Antiqua" w:hAnsi="Book Antiqua" w:cs="Arial"/>
                <w:sz w:val="22"/>
                <w:szCs w:val="22"/>
              </w:rPr>
              <w:t>Owner (i)</w:t>
            </w:r>
          </w:p>
        </w:tc>
        <w:tc>
          <w:tcPr>
            <w:tcW w:w="2250" w:type="dxa"/>
            <w:tcBorders>
              <w:top w:val="single" w:sz="4" w:space="0" w:color="auto"/>
              <w:left w:val="single" w:sz="6" w:space="0" w:color="auto"/>
              <w:bottom w:val="single" w:sz="4" w:space="0" w:color="auto"/>
              <w:right w:val="single" w:sz="4" w:space="0" w:color="auto"/>
            </w:tcBorders>
          </w:tcPr>
          <w:p w:rsidR="00FC74F2" w:rsidRPr="0026065C" w:rsidRDefault="00FC74F2">
            <w:pPr>
              <w:ind w:right="6"/>
              <w:rPr>
                <w:rFonts w:ascii="Book Antiqua" w:hAnsi="Book Antiqua" w:cs="Arial"/>
                <w:sz w:val="22"/>
                <w:szCs w:val="22"/>
              </w:rPr>
            </w:pPr>
          </w:p>
        </w:tc>
        <w:tc>
          <w:tcPr>
            <w:tcW w:w="2250" w:type="dxa"/>
            <w:tcBorders>
              <w:top w:val="single" w:sz="4" w:space="0" w:color="auto"/>
              <w:left w:val="single" w:sz="6" w:space="0" w:color="auto"/>
              <w:bottom w:val="single" w:sz="4" w:space="0" w:color="auto"/>
              <w:right w:val="single" w:sz="4" w:space="0" w:color="auto"/>
            </w:tcBorders>
          </w:tcPr>
          <w:p w:rsidR="00FC74F2" w:rsidRPr="0026065C" w:rsidRDefault="00FC74F2">
            <w:pPr>
              <w:ind w:right="6"/>
              <w:rPr>
                <w:rFonts w:ascii="Book Antiqua" w:hAnsi="Book Antiqua" w:cs="Arial"/>
                <w:sz w:val="22"/>
                <w:szCs w:val="22"/>
              </w:rPr>
            </w:pPr>
          </w:p>
        </w:tc>
      </w:tr>
      <w:tr w:rsidR="002405E2" w:rsidRPr="0026065C" w:rsidTr="00FC74F2">
        <w:trPr>
          <w:trHeight w:val="402"/>
        </w:trPr>
        <w:tc>
          <w:tcPr>
            <w:tcW w:w="567" w:type="dxa"/>
            <w:vMerge/>
            <w:tcBorders>
              <w:left w:val="single" w:sz="4" w:space="0" w:color="auto"/>
            </w:tcBorders>
          </w:tcPr>
          <w:p w:rsidR="00FC74F2" w:rsidRPr="0026065C" w:rsidRDefault="00FC74F2" w:rsidP="000C59EF">
            <w:pPr>
              <w:ind w:right="6"/>
              <w:rPr>
                <w:rFonts w:ascii="Book Antiqua" w:hAnsi="Book Antiqua" w:cs="Arial"/>
                <w:sz w:val="22"/>
                <w:szCs w:val="22"/>
              </w:rPr>
            </w:pPr>
          </w:p>
        </w:tc>
        <w:tc>
          <w:tcPr>
            <w:tcW w:w="3033" w:type="dxa"/>
            <w:tcBorders>
              <w:top w:val="single" w:sz="4" w:space="0" w:color="auto"/>
              <w:left w:val="single" w:sz="6" w:space="0" w:color="auto"/>
              <w:bottom w:val="single" w:sz="4" w:space="0" w:color="auto"/>
            </w:tcBorders>
          </w:tcPr>
          <w:p w:rsidR="00FC74F2" w:rsidRPr="0026065C" w:rsidRDefault="00FC74F2" w:rsidP="000C59EF">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rPr>
            </w:pPr>
            <w:r w:rsidRPr="0026065C">
              <w:rPr>
                <w:rFonts w:ascii="Book Antiqua" w:hAnsi="Book Antiqua" w:cs="Arial"/>
                <w:sz w:val="22"/>
                <w:szCs w:val="22"/>
              </w:rPr>
              <w:t>Owner (ii)</w:t>
            </w:r>
          </w:p>
        </w:tc>
        <w:tc>
          <w:tcPr>
            <w:tcW w:w="2250" w:type="dxa"/>
            <w:tcBorders>
              <w:top w:val="single" w:sz="4" w:space="0" w:color="auto"/>
              <w:left w:val="single" w:sz="6" w:space="0" w:color="auto"/>
              <w:bottom w:val="single" w:sz="4" w:space="0" w:color="auto"/>
              <w:right w:val="single" w:sz="4" w:space="0" w:color="auto"/>
            </w:tcBorders>
          </w:tcPr>
          <w:p w:rsidR="00FC74F2" w:rsidRPr="0026065C" w:rsidRDefault="00FC74F2">
            <w:pPr>
              <w:ind w:right="6"/>
              <w:rPr>
                <w:rFonts w:ascii="Book Antiqua" w:hAnsi="Book Antiqua" w:cs="Arial"/>
                <w:sz w:val="22"/>
                <w:szCs w:val="22"/>
              </w:rPr>
            </w:pPr>
          </w:p>
        </w:tc>
        <w:tc>
          <w:tcPr>
            <w:tcW w:w="2250" w:type="dxa"/>
            <w:tcBorders>
              <w:top w:val="single" w:sz="4" w:space="0" w:color="auto"/>
              <w:left w:val="single" w:sz="6" w:space="0" w:color="auto"/>
              <w:bottom w:val="single" w:sz="4" w:space="0" w:color="auto"/>
              <w:right w:val="single" w:sz="4" w:space="0" w:color="auto"/>
            </w:tcBorders>
          </w:tcPr>
          <w:p w:rsidR="00FC74F2" w:rsidRPr="0026065C" w:rsidRDefault="00FC74F2">
            <w:pPr>
              <w:ind w:right="6"/>
              <w:rPr>
                <w:rFonts w:ascii="Book Antiqua" w:hAnsi="Book Antiqua" w:cs="Arial"/>
                <w:sz w:val="22"/>
                <w:szCs w:val="22"/>
              </w:rPr>
            </w:pPr>
          </w:p>
        </w:tc>
      </w:tr>
      <w:tr w:rsidR="002405E2" w:rsidRPr="0026065C" w:rsidTr="00FC74F2">
        <w:trPr>
          <w:trHeight w:val="402"/>
        </w:trPr>
        <w:tc>
          <w:tcPr>
            <w:tcW w:w="567" w:type="dxa"/>
            <w:vMerge/>
            <w:tcBorders>
              <w:left w:val="single" w:sz="4" w:space="0" w:color="auto"/>
              <w:bottom w:val="single" w:sz="4" w:space="0" w:color="auto"/>
            </w:tcBorders>
          </w:tcPr>
          <w:p w:rsidR="00FC74F2" w:rsidRPr="0026065C" w:rsidRDefault="00FC74F2" w:rsidP="000C59EF">
            <w:pPr>
              <w:ind w:right="6"/>
              <w:rPr>
                <w:rFonts w:ascii="Book Antiqua" w:hAnsi="Book Antiqua" w:cs="Arial"/>
                <w:sz w:val="22"/>
                <w:szCs w:val="22"/>
              </w:rPr>
            </w:pPr>
          </w:p>
        </w:tc>
        <w:tc>
          <w:tcPr>
            <w:tcW w:w="3033" w:type="dxa"/>
            <w:tcBorders>
              <w:top w:val="single" w:sz="4" w:space="0" w:color="auto"/>
              <w:left w:val="single" w:sz="6" w:space="0" w:color="auto"/>
              <w:bottom w:val="single" w:sz="4" w:space="0" w:color="auto"/>
            </w:tcBorders>
          </w:tcPr>
          <w:p w:rsidR="00FC74F2" w:rsidRPr="0026065C" w:rsidRDefault="00FC74F2" w:rsidP="000C59EF">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rPr>
            </w:pPr>
            <w:r w:rsidRPr="0026065C">
              <w:rPr>
                <w:rFonts w:ascii="Book Antiqua" w:hAnsi="Book Antiqua" w:cs="Arial"/>
                <w:sz w:val="22"/>
                <w:szCs w:val="22"/>
              </w:rPr>
              <w:t>Owner (iii)</w:t>
            </w:r>
          </w:p>
        </w:tc>
        <w:tc>
          <w:tcPr>
            <w:tcW w:w="2250" w:type="dxa"/>
            <w:tcBorders>
              <w:top w:val="single" w:sz="4" w:space="0" w:color="auto"/>
              <w:left w:val="single" w:sz="6" w:space="0" w:color="auto"/>
              <w:bottom w:val="single" w:sz="4" w:space="0" w:color="auto"/>
              <w:right w:val="single" w:sz="4" w:space="0" w:color="auto"/>
            </w:tcBorders>
          </w:tcPr>
          <w:p w:rsidR="00FC74F2" w:rsidRPr="0026065C" w:rsidRDefault="00FC74F2">
            <w:pPr>
              <w:ind w:right="6"/>
              <w:rPr>
                <w:rFonts w:ascii="Book Antiqua" w:hAnsi="Book Antiqua" w:cs="Arial"/>
                <w:sz w:val="22"/>
                <w:szCs w:val="22"/>
              </w:rPr>
            </w:pPr>
          </w:p>
        </w:tc>
        <w:tc>
          <w:tcPr>
            <w:tcW w:w="2250" w:type="dxa"/>
            <w:tcBorders>
              <w:top w:val="single" w:sz="4" w:space="0" w:color="auto"/>
              <w:left w:val="single" w:sz="6" w:space="0" w:color="auto"/>
              <w:bottom w:val="single" w:sz="4" w:space="0" w:color="auto"/>
              <w:right w:val="single" w:sz="4" w:space="0" w:color="auto"/>
            </w:tcBorders>
          </w:tcPr>
          <w:p w:rsidR="00FC74F2" w:rsidRPr="0026065C" w:rsidRDefault="00FC74F2">
            <w:pPr>
              <w:ind w:right="6"/>
              <w:rPr>
                <w:rFonts w:ascii="Book Antiqua" w:hAnsi="Book Antiqua" w:cs="Arial"/>
                <w:sz w:val="22"/>
                <w:szCs w:val="22"/>
              </w:rPr>
            </w:pPr>
          </w:p>
        </w:tc>
      </w:tr>
    </w:tbl>
    <w:p w:rsidR="002A4AD9" w:rsidRPr="0026065C" w:rsidRDefault="002A4AD9">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i/>
          <w:iCs/>
          <w:sz w:val="6"/>
          <w:szCs w:val="6"/>
        </w:rPr>
      </w:pPr>
    </w:p>
    <w:tbl>
      <w:tblPr>
        <w:tblW w:w="8100" w:type="dxa"/>
        <w:tblInd w:w="828" w:type="dxa"/>
        <w:tblLook w:val="04A0" w:firstRow="1" w:lastRow="0" w:firstColumn="1" w:lastColumn="0" w:noHBand="0" w:noVBand="1"/>
      </w:tblPr>
      <w:tblGrid>
        <w:gridCol w:w="536"/>
        <w:gridCol w:w="3064"/>
        <w:gridCol w:w="2250"/>
        <w:gridCol w:w="2250"/>
      </w:tblGrid>
      <w:tr w:rsidR="00F877FE" w:rsidRPr="0026065C" w:rsidTr="00EB420B">
        <w:trPr>
          <w:trHeight w:val="825"/>
        </w:trPr>
        <w:tc>
          <w:tcPr>
            <w:tcW w:w="536" w:type="dxa"/>
            <w:tcBorders>
              <w:top w:val="single" w:sz="4" w:space="0" w:color="auto"/>
              <w:left w:val="single" w:sz="4" w:space="0" w:color="auto"/>
              <w:bottom w:val="single" w:sz="4" w:space="0" w:color="auto"/>
              <w:right w:val="single" w:sz="4" w:space="0" w:color="000000"/>
            </w:tcBorders>
          </w:tcPr>
          <w:p w:rsidR="00F877FE" w:rsidRPr="0026065C" w:rsidRDefault="00F877FE" w:rsidP="006F0E90">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rPr>
            </w:pPr>
            <w:r w:rsidRPr="0026065C">
              <w:rPr>
                <w:rFonts w:ascii="Book Antiqua" w:hAnsi="Book Antiqua" w:cs="Arial"/>
                <w:sz w:val="22"/>
                <w:szCs w:val="22"/>
              </w:rPr>
              <w:t>9.</w:t>
            </w:r>
          </w:p>
        </w:tc>
        <w:tc>
          <w:tcPr>
            <w:tcW w:w="3064" w:type="dxa"/>
            <w:tcBorders>
              <w:top w:val="single" w:sz="4" w:space="0" w:color="auto"/>
              <w:left w:val="single" w:sz="4" w:space="0" w:color="auto"/>
              <w:bottom w:val="single" w:sz="4" w:space="0" w:color="auto"/>
              <w:right w:val="single" w:sz="4" w:space="0" w:color="000000"/>
            </w:tcBorders>
            <w:shd w:val="clear" w:color="auto" w:fill="auto"/>
            <w:hideMark/>
          </w:tcPr>
          <w:p w:rsidR="00F877FE" w:rsidRPr="0026065C" w:rsidRDefault="00F877FE" w:rsidP="00503ACA">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rPr>
            </w:pPr>
            <w:r w:rsidRPr="0026065C">
              <w:rPr>
                <w:rFonts w:ascii="Book Antiqua" w:hAnsi="Book Antiqua" w:cs="Arial"/>
                <w:sz w:val="22"/>
                <w:szCs w:val="22"/>
              </w:rPr>
              <w:t xml:space="preserve">Whether the bidder is an MSE (Micro &amp; Small Enterprise). </w:t>
            </w:r>
            <w:r w:rsidR="00845645" w:rsidRPr="0026065C">
              <w:rPr>
                <w:rFonts w:ascii="Book Antiqua" w:hAnsi="Book Antiqua" w:cs="Arial"/>
                <w:sz w:val="22"/>
                <w:szCs w:val="22"/>
              </w:rPr>
              <w:t>[</w:t>
            </w:r>
            <w:r w:rsidRPr="0026065C">
              <w:rPr>
                <w:rFonts w:ascii="Book Antiqua" w:hAnsi="Book Antiqua" w:cs="Arial"/>
                <w:i/>
                <w:iCs/>
                <w:sz w:val="22"/>
                <w:szCs w:val="22"/>
              </w:rPr>
              <w:t>If yes, attach documentary evidence with the bid</w:t>
            </w:r>
            <w:r w:rsidR="00845645" w:rsidRPr="0026065C">
              <w:rPr>
                <w:rFonts w:ascii="Book Antiqua" w:hAnsi="Book Antiqua" w:cs="Arial"/>
                <w:i/>
                <w:iCs/>
                <w:sz w:val="22"/>
                <w:szCs w:val="22"/>
              </w:rPr>
              <w:t>]</w:t>
            </w:r>
          </w:p>
        </w:tc>
        <w:tc>
          <w:tcPr>
            <w:tcW w:w="2250" w:type="dxa"/>
            <w:tcBorders>
              <w:top w:val="single" w:sz="4" w:space="0" w:color="auto"/>
              <w:left w:val="single" w:sz="4" w:space="0" w:color="auto"/>
              <w:bottom w:val="single" w:sz="4" w:space="0" w:color="auto"/>
              <w:right w:val="single" w:sz="4" w:space="0" w:color="000000"/>
            </w:tcBorders>
          </w:tcPr>
          <w:p w:rsidR="00EB420B" w:rsidRPr="0026065C" w:rsidRDefault="00991A2B" w:rsidP="00EB420B">
            <w:pPr>
              <w:ind w:left="1704" w:right="6" w:hanging="1710"/>
              <w:rPr>
                <w:rFonts w:ascii="Book Antiqua" w:hAnsi="Book Antiqua" w:cs="Arial"/>
                <w:sz w:val="22"/>
                <w:szCs w:val="22"/>
              </w:rPr>
            </w:pPr>
            <w:r>
              <w:rPr>
                <w:rFonts w:ascii="Book Antiqua" w:hAnsi="Book Antiqua" w:cs="Arial"/>
                <w:noProof/>
                <w:sz w:val="22"/>
                <w:szCs w:val="22"/>
                <w:lang w:bidi="hi-IN"/>
              </w:rPr>
              <w:pict>
                <v:roundrect id="_x0000_s1100" style="position:absolute;left:0;text-align:left;margin-left:87.95pt;margin-top:4.2pt;width:9pt;height:7.5pt;z-index:251702272;mso-position-horizontal-relative:text;mso-position-vertical-relative:text" arcsize="10923f"/>
              </w:pict>
            </w:r>
            <w:r>
              <w:rPr>
                <w:rFonts w:ascii="Book Antiqua" w:hAnsi="Book Antiqua" w:cs="Arial"/>
                <w:noProof/>
                <w:sz w:val="22"/>
                <w:szCs w:val="22"/>
                <w:lang w:bidi="hi-IN"/>
              </w:rPr>
              <w:pict>
                <v:roundrect id="_x0000_s1099" style="position:absolute;left:0;text-align:left;margin-left:28.75pt;margin-top:4.2pt;width:9pt;height:7.5pt;z-index:251701248;mso-position-horizontal-relative:text;mso-position-vertical-relative:text" arcsize="10923f"/>
              </w:pict>
            </w:r>
            <w:r w:rsidR="00EB420B" w:rsidRPr="0026065C">
              <w:rPr>
                <w:rFonts w:ascii="Book Antiqua" w:hAnsi="Book Antiqua" w:cs="Arial"/>
                <w:sz w:val="22"/>
                <w:szCs w:val="22"/>
              </w:rPr>
              <w:t>Yes                 No</w:t>
            </w:r>
          </w:p>
          <w:p w:rsidR="00EB420B" w:rsidRPr="0026065C" w:rsidRDefault="00EB420B" w:rsidP="00EB420B">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rPr>
            </w:pPr>
          </w:p>
          <w:p w:rsidR="00F877FE" w:rsidRPr="0026065C" w:rsidRDefault="00EB420B" w:rsidP="00EB420B">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rPr>
            </w:pPr>
            <w:r w:rsidRPr="0026065C">
              <w:rPr>
                <w:rFonts w:ascii="Book Antiqua" w:hAnsi="Book Antiqua" w:cs="Arial"/>
                <w:sz w:val="22"/>
                <w:szCs w:val="22"/>
              </w:rPr>
              <w:t>(</w:t>
            </w:r>
            <w:r w:rsidRPr="0026065C">
              <w:rPr>
                <w:rFonts w:ascii="Book Antiqua" w:hAnsi="Book Antiqua" w:cs="Arial"/>
                <w:i/>
                <w:sz w:val="22"/>
                <w:szCs w:val="22"/>
              </w:rPr>
              <w:t>Tick only whichever is  applicable</w:t>
            </w:r>
            <w:r w:rsidRPr="0026065C">
              <w:rPr>
                <w:rFonts w:ascii="Book Antiqua" w:hAnsi="Book Antiqua" w:cs="Arial"/>
                <w:sz w:val="22"/>
                <w:szCs w:val="22"/>
              </w:rPr>
              <w:t>)</w:t>
            </w:r>
          </w:p>
        </w:tc>
        <w:tc>
          <w:tcPr>
            <w:tcW w:w="2250" w:type="dxa"/>
            <w:tcBorders>
              <w:top w:val="single" w:sz="4" w:space="0" w:color="auto"/>
              <w:left w:val="single" w:sz="4" w:space="0" w:color="auto"/>
              <w:bottom w:val="single" w:sz="4" w:space="0" w:color="auto"/>
              <w:right w:val="single" w:sz="4" w:space="0" w:color="000000"/>
            </w:tcBorders>
          </w:tcPr>
          <w:p w:rsidR="00EB420B" w:rsidRPr="0026065C" w:rsidRDefault="00991A2B" w:rsidP="00EB420B">
            <w:pPr>
              <w:ind w:left="1704" w:right="6" w:hanging="1710"/>
              <w:rPr>
                <w:rFonts w:ascii="Book Antiqua" w:hAnsi="Book Antiqua" w:cs="Arial"/>
                <w:sz w:val="22"/>
                <w:szCs w:val="22"/>
              </w:rPr>
            </w:pPr>
            <w:r>
              <w:rPr>
                <w:rFonts w:ascii="Book Antiqua" w:hAnsi="Book Antiqua" w:cs="Arial"/>
                <w:noProof/>
                <w:sz w:val="22"/>
                <w:szCs w:val="22"/>
                <w:lang w:bidi="hi-IN"/>
              </w:rPr>
              <w:pict>
                <v:roundrect id="_x0000_s1102" style="position:absolute;left:0;text-align:left;margin-left:87.95pt;margin-top:4.2pt;width:9pt;height:7.5pt;z-index:251705344;mso-position-horizontal-relative:text;mso-position-vertical-relative:text" arcsize="10923f"/>
              </w:pict>
            </w:r>
            <w:r>
              <w:rPr>
                <w:rFonts w:ascii="Book Antiqua" w:hAnsi="Book Antiqua" w:cs="Arial"/>
                <w:noProof/>
                <w:sz w:val="22"/>
                <w:szCs w:val="22"/>
                <w:lang w:bidi="hi-IN"/>
              </w:rPr>
              <w:pict>
                <v:roundrect id="_x0000_s1101" style="position:absolute;left:0;text-align:left;margin-left:28.75pt;margin-top:4.2pt;width:9pt;height:7.5pt;z-index:251704320;mso-position-horizontal-relative:text;mso-position-vertical-relative:text" arcsize="10923f"/>
              </w:pict>
            </w:r>
            <w:r w:rsidR="00EB420B" w:rsidRPr="0026065C">
              <w:rPr>
                <w:rFonts w:ascii="Book Antiqua" w:hAnsi="Book Antiqua" w:cs="Arial"/>
                <w:sz w:val="22"/>
                <w:szCs w:val="22"/>
              </w:rPr>
              <w:t>Yes                 No</w:t>
            </w:r>
          </w:p>
          <w:p w:rsidR="00EB420B" w:rsidRPr="0026065C" w:rsidRDefault="00EB420B" w:rsidP="00EB420B">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rPr>
            </w:pPr>
          </w:p>
          <w:p w:rsidR="00F877FE" w:rsidRPr="0026065C" w:rsidRDefault="00EB420B" w:rsidP="00EB420B">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rPr>
            </w:pPr>
            <w:r w:rsidRPr="0026065C">
              <w:rPr>
                <w:rFonts w:ascii="Book Antiqua" w:hAnsi="Book Antiqua" w:cs="Arial"/>
                <w:sz w:val="22"/>
                <w:szCs w:val="22"/>
              </w:rPr>
              <w:t>(</w:t>
            </w:r>
            <w:r w:rsidRPr="0026065C">
              <w:rPr>
                <w:rFonts w:ascii="Book Antiqua" w:hAnsi="Book Antiqua" w:cs="Arial"/>
                <w:i/>
                <w:sz w:val="22"/>
                <w:szCs w:val="22"/>
              </w:rPr>
              <w:t>Tick only whichever is  applicable</w:t>
            </w:r>
            <w:r w:rsidRPr="0026065C">
              <w:rPr>
                <w:rFonts w:ascii="Book Antiqua" w:hAnsi="Book Antiqua" w:cs="Arial"/>
                <w:sz w:val="22"/>
                <w:szCs w:val="22"/>
              </w:rPr>
              <w:t>)</w:t>
            </w:r>
          </w:p>
        </w:tc>
      </w:tr>
      <w:tr w:rsidR="00F877FE" w:rsidRPr="0026065C" w:rsidTr="00EB420B">
        <w:trPr>
          <w:trHeight w:val="840"/>
        </w:trPr>
        <w:tc>
          <w:tcPr>
            <w:tcW w:w="536" w:type="dxa"/>
            <w:tcBorders>
              <w:top w:val="single" w:sz="4" w:space="0" w:color="auto"/>
              <w:left w:val="single" w:sz="4" w:space="0" w:color="auto"/>
              <w:bottom w:val="single" w:sz="4" w:space="0" w:color="auto"/>
              <w:right w:val="single" w:sz="4" w:space="0" w:color="auto"/>
            </w:tcBorders>
          </w:tcPr>
          <w:p w:rsidR="00F877FE" w:rsidRPr="0026065C" w:rsidRDefault="00F877FE" w:rsidP="006F0E90">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rPr>
            </w:pPr>
            <w:r w:rsidRPr="0026065C">
              <w:rPr>
                <w:rFonts w:ascii="Book Antiqua" w:hAnsi="Book Antiqua" w:cs="Arial"/>
                <w:sz w:val="22"/>
                <w:szCs w:val="22"/>
              </w:rPr>
              <w:t>10.</w:t>
            </w:r>
          </w:p>
        </w:tc>
        <w:tc>
          <w:tcPr>
            <w:tcW w:w="3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77FE" w:rsidRPr="0026065C" w:rsidRDefault="00F877FE" w:rsidP="00503ACA">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rPr>
            </w:pPr>
            <w:r w:rsidRPr="0026065C">
              <w:rPr>
                <w:rFonts w:ascii="Book Antiqua" w:hAnsi="Book Antiqua" w:cs="Arial"/>
                <w:sz w:val="22"/>
                <w:szCs w:val="22"/>
              </w:rPr>
              <w:t xml:space="preserve">Whether the bidder is a Start-Ups Company (as defined by DIPP). </w:t>
            </w:r>
            <w:r w:rsidR="00845645" w:rsidRPr="0026065C">
              <w:rPr>
                <w:rFonts w:ascii="Book Antiqua" w:hAnsi="Book Antiqua" w:cs="Arial"/>
                <w:sz w:val="22"/>
                <w:szCs w:val="22"/>
              </w:rPr>
              <w:t>[</w:t>
            </w:r>
            <w:r w:rsidRPr="0026065C">
              <w:rPr>
                <w:rFonts w:ascii="Book Antiqua" w:hAnsi="Book Antiqua" w:cs="Arial"/>
                <w:i/>
                <w:iCs/>
                <w:sz w:val="22"/>
                <w:szCs w:val="22"/>
              </w:rPr>
              <w:t>If yes, attach documentary evidence with the bid.</w:t>
            </w:r>
            <w:r w:rsidR="00845645" w:rsidRPr="0026065C">
              <w:rPr>
                <w:rFonts w:ascii="Book Antiqua" w:hAnsi="Book Antiqua" w:cs="Arial"/>
                <w:i/>
                <w:iCs/>
                <w:sz w:val="22"/>
                <w:szCs w:val="22"/>
              </w:rPr>
              <w:t>]</w:t>
            </w:r>
            <w:r w:rsidRPr="0026065C">
              <w:rPr>
                <w:rFonts w:ascii="Book Antiqua" w:hAnsi="Book Antiqua" w:cs="Arial"/>
                <w:sz w:val="22"/>
                <w:szCs w:val="22"/>
              </w:rPr>
              <w:t xml:space="preserve"> </w:t>
            </w:r>
          </w:p>
        </w:tc>
        <w:tc>
          <w:tcPr>
            <w:tcW w:w="2250" w:type="dxa"/>
            <w:tcBorders>
              <w:top w:val="single" w:sz="4" w:space="0" w:color="auto"/>
              <w:left w:val="single" w:sz="4" w:space="0" w:color="auto"/>
              <w:bottom w:val="single" w:sz="4" w:space="0" w:color="auto"/>
              <w:right w:val="single" w:sz="4" w:space="0" w:color="auto"/>
            </w:tcBorders>
          </w:tcPr>
          <w:p w:rsidR="00EB420B" w:rsidRPr="0026065C" w:rsidRDefault="00991A2B" w:rsidP="00EB420B">
            <w:pPr>
              <w:ind w:left="1704" w:right="6" w:hanging="1710"/>
              <w:rPr>
                <w:rFonts w:ascii="Book Antiqua" w:hAnsi="Book Antiqua" w:cs="Arial"/>
                <w:sz w:val="22"/>
                <w:szCs w:val="22"/>
              </w:rPr>
            </w:pPr>
            <w:r>
              <w:rPr>
                <w:rFonts w:ascii="Book Antiqua" w:hAnsi="Book Antiqua" w:cs="Arial"/>
                <w:noProof/>
                <w:sz w:val="22"/>
                <w:szCs w:val="22"/>
                <w:lang w:bidi="hi-IN"/>
              </w:rPr>
              <w:pict>
                <v:roundrect id="_x0000_s1104" style="position:absolute;left:0;text-align:left;margin-left:87.95pt;margin-top:4.2pt;width:9pt;height:7.5pt;z-index:251708416;mso-position-horizontal-relative:text;mso-position-vertical-relative:text" arcsize="10923f"/>
              </w:pict>
            </w:r>
            <w:r>
              <w:rPr>
                <w:rFonts w:ascii="Book Antiqua" w:hAnsi="Book Antiqua" w:cs="Arial"/>
                <w:noProof/>
                <w:sz w:val="22"/>
                <w:szCs w:val="22"/>
                <w:lang w:bidi="hi-IN"/>
              </w:rPr>
              <w:pict>
                <v:roundrect id="_x0000_s1103" style="position:absolute;left:0;text-align:left;margin-left:28.75pt;margin-top:4.2pt;width:9pt;height:7.5pt;z-index:251707392;mso-position-horizontal-relative:text;mso-position-vertical-relative:text" arcsize="10923f"/>
              </w:pict>
            </w:r>
            <w:r w:rsidR="00EB420B" w:rsidRPr="0026065C">
              <w:rPr>
                <w:rFonts w:ascii="Book Antiqua" w:hAnsi="Book Antiqua" w:cs="Arial"/>
                <w:sz w:val="22"/>
                <w:szCs w:val="22"/>
              </w:rPr>
              <w:t>Yes                 No</w:t>
            </w:r>
          </w:p>
          <w:p w:rsidR="00EB420B" w:rsidRPr="0026065C" w:rsidRDefault="00EB420B" w:rsidP="00EB420B">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rPr>
            </w:pPr>
          </w:p>
          <w:p w:rsidR="00F877FE" w:rsidRPr="0026065C" w:rsidRDefault="00EB420B" w:rsidP="00EB420B">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rPr>
            </w:pPr>
            <w:r w:rsidRPr="0026065C">
              <w:rPr>
                <w:rFonts w:ascii="Book Antiqua" w:hAnsi="Book Antiqua" w:cs="Arial"/>
                <w:sz w:val="22"/>
                <w:szCs w:val="22"/>
              </w:rPr>
              <w:t>(</w:t>
            </w:r>
            <w:r w:rsidRPr="0026065C">
              <w:rPr>
                <w:rFonts w:ascii="Book Antiqua" w:hAnsi="Book Antiqua" w:cs="Arial"/>
                <w:i/>
                <w:sz w:val="22"/>
                <w:szCs w:val="22"/>
              </w:rPr>
              <w:t>Tick only whichever is  applicable</w:t>
            </w:r>
            <w:r w:rsidRPr="0026065C">
              <w:rPr>
                <w:rFonts w:ascii="Book Antiqua" w:hAnsi="Book Antiqua" w:cs="Arial"/>
                <w:sz w:val="22"/>
                <w:szCs w:val="22"/>
              </w:rPr>
              <w:t>)</w:t>
            </w:r>
          </w:p>
        </w:tc>
        <w:tc>
          <w:tcPr>
            <w:tcW w:w="2250" w:type="dxa"/>
            <w:tcBorders>
              <w:top w:val="single" w:sz="4" w:space="0" w:color="auto"/>
              <w:left w:val="single" w:sz="4" w:space="0" w:color="auto"/>
              <w:bottom w:val="single" w:sz="4" w:space="0" w:color="auto"/>
              <w:right w:val="single" w:sz="4" w:space="0" w:color="auto"/>
            </w:tcBorders>
          </w:tcPr>
          <w:p w:rsidR="00EB420B" w:rsidRPr="0026065C" w:rsidRDefault="00991A2B" w:rsidP="00EB420B">
            <w:pPr>
              <w:ind w:left="1704" w:right="6" w:hanging="1710"/>
              <w:rPr>
                <w:rFonts w:ascii="Book Antiqua" w:hAnsi="Book Antiqua" w:cs="Arial"/>
                <w:sz w:val="22"/>
                <w:szCs w:val="22"/>
              </w:rPr>
            </w:pPr>
            <w:r>
              <w:rPr>
                <w:rFonts w:ascii="Book Antiqua" w:hAnsi="Book Antiqua" w:cs="Arial"/>
                <w:noProof/>
                <w:sz w:val="22"/>
                <w:szCs w:val="22"/>
                <w:lang w:bidi="hi-IN"/>
              </w:rPr>
              <w:pict>
                <v:roundrect id="_x0000_s1106" style="position:absolute;left:0;text-align:left;margin-left:87.95pt;margin-top:4.2pt;width:9pt;height:7.5pt;z-index:251711488;mso-position-horizontal-relative:text;mso-position-vertical-relative:text" arcsize="10923f"/>
              </w:pict>
            </w:r>
            <w:r>
              <w:rPr>
                <w:rFonts w:ascii="Book Antiqua" w:hAnsi="Book Antiqua" w:cs="Arial"/>
                <w:noProof/>
                <w:sz w:val="22"/>
                <w:szCs w:val="22"/>
                <w:lang w:bidi="hi-IN"/>
              </w:rPr>
              <w:pict>
                <v:roundrect id="_x0000_s1105" style="position:absolute;left:0;text-align:left;margin-left:28.75pt;margin-top:4.2pt;width:9pt;height:7.5pt;z-index:251710464;mso-position-horizontal-relative:text;mso-position-vertical-relative:text" arcsize="10923f"/>
              </w:pict>
            </w:r>
            <w:r w:rsidR="00EB420B" w:rsidRPr="0026065C">
              <w:rPr>
                <w:rFonts w:ascii="Book Antiqua" w:hAnsi="Book Antiqua" w:cs="Arial"/>
                <w:sz w:val="22"/>
                <w:szCs w:val="22"/>
              </w:rPr>
              <w:t>Yes                 No</w:t>
            </w:r>
          </w:p>
          <w:p w:rsidR="00EB420B" w:rsidRPr="0026065C" w:rsidRDefault="00EB420B" w:rsidP="00EB420B">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rPr>
            </w:pPr>
          </w:p>
          <w:p w:rsidR="00F877FE" w:rsidRPr="0026065C" w:rsidRDefault="00EB420B" w:rsidP="00EB420B">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rPr>
            </w:pPr>
            <w:r w:rsidRPr="0026065C">
              <w:rPr>
                <w:rFonts w:ascii="Book Antiqua" w:hAnsi="Book Antiqua" w:cs="Arial"/>
                <w:sz w:val="22"/>
                <w:szCs w:val="22"/>
              </w:rPr>
              <w:t>(</w:t>
            </w:r>
            <w:r w:rsidRPr="0026065C">
              <w:rPr>
                <w:rFonts w:ascii="Book Antiqua" w:hAnsi="Book Antiqua" w:cs="Arial"/>
                <w:i/>
                <w:sz w:val="22"/>
                <w:szCs w:val="22"/>
              </w:rPr>
              <w:t>Tick only whichever is  applicable</w:t>
            </w:r>
            <w:r w:rsidRPr="0026065C">
              <w:rPr>
                <w:rFonts w:ascii="Book Antiqua" w:hAnsi="Book Antiqua" w:cs="Arial"/>
                <w:sz w:val="22"/>
                <w:szCs w:val="22"/>
              </w:rPr>
              <w:t>)</w:t>
            </w:r>
          </w:p>
        </w:tc>
      </w:tr>
    </w:tbl>
    <w:p w:rsidR="006F0E90" w:rsidRPr="0026065C" w:rsidRDefault="006F0E90" w:rsidP="00D22802">
      <w:pPr>
        <w:pStyle w:val="BodyText3"/>
        <w:ind w:left="741" w:hanging="21"/>
        <w:rPr>
          <w:iCs/>
          <w:szCs w:val="22"/>
        </w:rPr>
      </w:pPr>
    </w:p>
    <w:p w:rsidR="00196256" w:rsidRPr="0026065C" w:rsidRDefault="00D22802" w:rsidP="00D22802">
      <w:pPr>
        <w:pStyle w:val="BodyText3"/>
        <w:ind w:left="741" w:hanging="21"/>
        <w:rPr>
          <w:iCs/>
          <w:szCs w:val="22"/>
        </w:rPr>
      </w:pPr>
      <w:r w:rsidRPr="0026065C">
        <w:rPr>
          <w:iCs/>
          <w:szCs w:val="22"/>
        </w:rPr>
        <w:t xml:space="preserve">[Necessary documents to establish legal status of the </w:t>
      </w:r>
      <w:proofErr w:type="gramStart"/>
      <w:r w:rsidRPr="0026065C">
        <w:rPr>
          <w:iCs/>
          <w:szCs w:val="22"/>
        </w:rPr>
        <w:t>bidder</w:t>
      </w:r>
      <w:r w:rsidR="005D781E" w:rsidRPr="0026065C">
        <w:rPr>
          <w:iCs/>
          <w:szCs w:val="22"/>
        </w:rPr>
        <w:t>(</w:t>
      </w:r>
      <w:proofErr w:type="gramEnd"/>
      <w:r w:rsidR="005D781E" w:rsidRPr="0026065C">
        <w:rPr>
          <w:iCs/>
          <w:szCs w:val="22"/>
        </w:rPr>
        <w:t>all the partners in case of Joint Venture)</w:t>
      </w:r>
      <w:r w:rsidRPr="0026065C">
        <w:rPr>
          <w:iCs/>
          <w:szCs w:val="22"/>
        </w:rPr>
        <w:t xml:space="preserve"> should be enclosed with the bid].</w:t>
      </w:r>
    </w:p>
    <w:p w:rsidR="00196256" w:rsidRPr="0026065C" w:rsidRDefault="00196256">
      <w:pPr>
        <w:pStyle w:val="BodyText3"/>
        <w:ind w:left="741" w:hanging="741"/>
        <w:rPr>
          <w:rFonts w:ascii="Book Antiqua" w:hAnsi="Book Antiqua" w:cs="Arial"/>
          <w:i w:val="0"/>
          <w:iCs/>
          <w:sz w:val="22"/>
          <w:szCs w:val="22"/>
        </w:rPr>
      </w:pPr>
    </w:p>
    <w:p w:rsidR="002A4AD9" w:rsidRPr="0026065C" w:rsidRDefault="002A4AD9">
      <w:pPr>
        <w:pStyle w:val="BodyText3"/>
        <w:ind w:left="741" w:hanging="741"/>
        <w:rPr>
          <w:rFonts w:ascii="Book Antiqua" w:hAnsi="Book Antiqua" w:cs="Arial"/>
          <w:b/>
          <w:i w:val="0"/>
          <w:iCs/>
          <w:sz w:val="22"/>
          <w:szCs w:val="22"/>
        </w:rPr>
      </w:pPr>
      <w:r w:rsidRPr="0026065C">
        <w:rPr>
          <w:rFonts w:ascii="Book Antiqua" w:hAnsi="Book Antiqua" w:cs="Arial"/>
          <w:b/>
          <w:bCs/>
          <w:i w:val="0"/>
          <w:iCs/>
          <w:sz w:val="22"/>
          <w:szCs w:val="22"/>
        </w:rPr>
        <w:t>2.0</w:t>
      </w:r>
      <w:r w:rsidRPr="0026065C">
        <w:rPr>
          <w:rFonts w:ascii="Book Antiqua" w:hAnsi="Book Antiqua" w:cs="Arial"/>
          <w:i w:val="0"/>
          <w:iCs/>
          <w:sz w:val="22"/>
          <w:szCs w:val="22"/>
        </w:rPr>
        <w:tab/>
      </w:r>
      <w:r w:rsidRPr="0026065C">
        <w:rPr>
          <w:rFonts w:ascii="Book Antiqua" w:hAnsi="Book Antiqua" w:cs="Arial"/>
          <w:b/>
          <w:i w:val="0"/>
          <w:iCs/>
          <w:sz w:val="22"/>
          <w:szCs w:val="22"/>
        </w:rPr>
        <w:t xml:space="preserve">Technical Requirements </w:t>
      </w:r>
      <w:r w:rsidRPr="0026065C">
        <w:rPr>
          <w:rFonts w:ascii="Book Antiqua" w:hAnsi="Book Antiqua" w:cs="Arial"/>
          <w:b/>
          <w:bCs/>
          <w:i w:val="0"/>
          <w:iCs/>
          <w:sz w:val="22"/>
          <w:szCs w:val="22"/>
        </w:rPr>
        <w:t>{Reference para 1.</w:t>
      </w:r>
      <w:r w:rsidR="00907257" w:rsidRPr="0026065C">
        <w:rPr>
          <w:rFonts w:ascii="Book Antiqua" w:hAnsi="Book Antiqua" w:cs="Arial"/>
          <w:b/>
          <w:bCs/>
          <w:i w:val="0"/>
          <w:iCs/>
          <w:sz w:val="22"/>
          <w:szCs w:val="22"/>
        </w:rPr>
        <w:t>1</w:t>
      </w:r>
      <w:r w:rsidRPr="0026065C">
        <w:rPr>
          <w:rFonts w:ascii="Book Antiqua" w:hAnsi="Book Antiqua" w:cs="Arial"/>
          <w:b/>
          <w:bCs/>
          <w:i w:val="0"/>
          <w:iCs/>
          <w:sz w:val="22"/>
          <w:szCs w:val="22"/>
        </w:rPr>
        <w:t xml:space="preserve"> of Annexure-A (</w:t>
      </w:r>
      <w:smartTag w:uri="urn:schemas-microsoft-com:office:smarttags" w:element="stockticker">
        <w:r w:rsidRPr="0026065C">
          <w:rPr>
            <w:rFonts w:ascii="Book Antiqua" w:hAnsi="Book Antiqua" w:cs="Arial"/>
            <w:b/>
            <w:bCs/>
            <w:i w:val="0"/>
            <w:iCs/>
            <w:sz w:val="22"/>
            <w:szCs w:val="22"/>
          </w:rPr>
          <w:t>BDS</w:t>
        </w:r>
      </w:smartTag>
      <w:r w:rsidRPr="0026065C">
        <w:rPr>
          <w:rFonts w:ascii="Book Antiqua" w:hAnsi="Book Antiqua" w:cs="Arial"/>
          <w:b/>
          <w:bCs/>
          <w:i w:val="0"/>
          <w:iCs/>
          <w:sz w:val="22"/>
          <w:szCs w:val="22"/>
        </w:rPr>
        <w:t>}</w:t>
      </w:r>
    </w:p>
    <w:p w:rsidR="002A4AD9" w:rsidRPr="0026065C" w:rsidRDefault="002A4AD9">
      <w:pPr>
        <w:tabs>
          <w:tab w:val="left" w:pos="-360"/>
          <w:tab w:val="left" w:pos="720"/>
        </w:tabs>
        <w:ind w:left="720" w:hanging="720"/>
        <w:jc w:val="both"/>
        <w:rPr>
          <w:rFonts w:ascii="Book Antiqua" w:hAnsi="Book Antiqua" w:cs="Arial"/>
          <w:sz w:val="22"/>
          <w:szCs w:val="22"/>
        </w:rPr>
      </w:pPr>
    </w:p>
    <w:p w:rsidR="00FC408D" w:rsidRPr="0026065C" w:rsidRDefault="0078630B" w:rsidP="0078630B">
      <w:pPr>
        <w:pStyle w:val="BodyText3"/>
        <w:rPr>
          <w:rFonts w:ascii="Book Antiqua" w:hAnsi="Book Antiqua"/>
          <w:b/>
          <w:bCs/>
          <w:sz w:val="22"/>
          <w:szCs w:val="22"/>
        </w:rPr>
      </w:pPr>
      <w:r w:rsidRPr="0026065C">
        <w:rPr>
          <w:rFonts w:ascii="Book Antiqua" w:hAnsi="Book Antiqua"/>
          <w:b/>
          <w:bCs/>
          <w:sz w:val="22"/>
          <w:szCs w:val="22"/>
        </w:rPr>
        <w:t>2.1</w:t>
      </w:r>
      <w:r w:rsidRPr="0026065C">
        <w:rPr>
          <w:rFonts w:ascii="Book Antiqua" w:hAnsi="Book Antiqua"/>
          <w:b/>
          <w:bCs/>
          <w:sz w:val="22"/>
          <w:szCs w:val="22"/>
        </w:rPr>
        <w:tab/>
      </w:r>
      <w:r w:rsidR="00FC408D" w:rsidRPr="0026065C">
        <w:rPr>
          <w:rFonts w:ascii="Book Antiqua" w:hAnsi="Book Antiqua"/>
          <w:b/>
          <w:bCs/>
          <w:sz w:val="22"/>
          <w:szCs w:val="22"/>
        </w:rPr>
        <w:t>Technical Experience</w:t>
      </w:r>
    </w:p>
    <w:p w:rsidR="002A4AD9" w:rsidRPr="0026065C" w:rsidRDefault="002A4AD9">
      <w:pPr>
        <w:ind w:left="2160" w:hanging="720"/>
        <w:jc w:val="both"/>
        <w:rPr>
          <w:rFonts w:ascii="Book Antiqua" w:eastAsia="Arial Unicode MS" w:hAnsi="Book Antiqua" w:cs="Arial"/>
          <w:i/>
          <w:iCs/>
          <w:sz w:val="12"/>
          <w:szCs w:val="12"/>
        </w:rPr>
      </w:pPr>
    </w:p>
    <w:tbl>
      <w:tblPr>
        <w:tblW w:w="8138" w:type="dxa"/>
        <w:jc w:val="center"/>
        <w:tblInd w:w="-713" w:type="dxa"/>
        <w:tblLayout w:type="fixed"/>
        <w:tblLook w:val="0000" w:firstRow="0" w:lastRow="0" w:firstColumn="0" w:lastColumn="0" w:noHBand="0" w:noVBand="0"/>
      </w:tblPr>
      <w:tblGrid>
        <w:gridCol w:w="8138"/>
      </w:tblGrid>
      <w:tr w:rsidR="003F694F" w:rsidRPr="0026065C" w:rsidTr="003F694F">
        <w:trPr>
          <w:jc w:val="center"/>
        </w:trPr>
        <w:tc>
          <w:tcPr>
            <w:tcW w:w="8138" w:type="dxa"/>
          </w:tcPr>
          <w:p w:rsidR="003F694F" w:rsidRPr="0026065C" w:rsidRDefault="00EB00F7" w:rsidP="00881267">
            <w:pPr>
              <w:jc w:val="both"/>
              <w:rPr>
                <w:rFonts w:ascii="Book Antiqua" w:hAnsi="Book Antiqua"/>
                <w:b/>
                <w:i/>
                <w:iCs/>
                <w:sz w:val="22"/>
                <w:szCs w:val="22"/>
              </w:rPr>
            </w:pPr>
            <w:r w:rsidRPr="0026065C">
              <w:rPr>
                <w:rFonts w:ascii="Book Antiqua" w:hAnsi="Book Antiqua"/>
                <w:bCs/>
                <w:i/>
                <w:iCs/>
                <w:sz w:val="22"/>
                <w:szCs w:val="22"/>
              </w:rPr>
              <w:t xml:space="preserve">2.1.1 </w:t>
            </w:r>
            <w:r w:rsidR="00F27C81" w:rsidRPr="0026065C">
              <w:rPr>
                <w:rFonts w:ascii="Book Antiqua" w:hAnsi="Book Antiqua"/>
                <w:bCs/>
                <w:i/>
                <w:iCs/>
                <w:sz w:val="22"/>
                <w:szCs w:val="22"/>
              </w:rPr>
              <w:t xml:space="preserve">Bidder must have erected, tested and commissioned as a prime contractor* under a </w:t>
            </w:r>
            <w:r w:rsidR="00F27C81" w:rsidRPr="0026065C">
              <w:rPr>
                <w:rFonts w:ascii="Book Antiqua" w:hAnsi="Book Antiqua"/>
                <w:bCs/>
                <w:i/>
                <w:iCs/>
                <w:sz w:val="22"/>
                <w:szCs w:val="22"/>
              </w:rPr>
              <w:lastRenderedPageBreak/>
              <w:t xml:space="preserve">single contract, at least two (2) nos. AIS^ Circuit Breaker equipped bays of 220kV or above voltage level in one (1) substation or switchyard during last seven (7) years and these bays must be in satisfactory operation# as on the originally scheduled date of bid opening i.e. </w:t>
            </w:r>
            <w:r w:rsidR="00F27C81" w:rsidRPr="0026065C">
              <w:rPr>
                <w:rFonts w:ascii="Book Antiqua" w:hAnsi="Book Antiqua"/>
                <w:b/>
                <w:i/>
                <w:iCs/>
                <w:sz w:val="22"/>
                <w:szCs w:val="22"/>
              </w:rPr>
              <w:t>2</w:t>
            </w:r>
            <w:r w:rsidR="00A42820">
              <w:rPr>
                <w:rFonts w:ascii="Book Antiqua" w:hAnsi="Book Antiqua"/>
                <w:b/>
                <w:i/>
                <w:iCs/>
                <w:sz w:val="22"/>
                <w:szCs w:val="22"/>
              </w:rPr>
              <w:t>9</w:t>
            </w:r>
            <w:r w:rsidR="00F27C81" w:rsidRPr="0026065C">
              <w:rPr>
                <w:rFonts w:ascii="Book Antiqua" w:hAnsi="Book Antiqua"/>
                <w:b/>
                <w:i/>
                <w:iCs/>
                <w:sz w:val="22"/>
                <w:szCs w:val="22"/>
              </w:rPr>
              <w:t>.01.2020</w:t>
            </w:r>
            <w:r w:rsidR="009F68E7" w:rsidRPr="0026065C">
              <w:rPr>
                <w:rFonts w:ascii="Book Antiqua" w:hAnsi="Book Antiqua"/>
                <w:b/>
                <w:i/>
                <w:iCs/>
                <w:sz w:val="22"/>
                <w:szCs w:val="22"/>
              </w:rPr>
              <w:t>.</w:t>
            </w:r>
          </w:p>
          <w:p w:rsidR="009F68E7" w:rsidRPr="0026065C" w:rsidRDefault="009F68E7" w:rsidP="00881267">
            <w:pPr>
              <w:jc w:val="both"/>
              <w:rPr>
                <w:rFonts w:ascii="Book Antiqua" w:hAnsi="Book Antiqua"/>
                <w:bCs/>
                <w:i/>
                <w:iCs/>
                <w:sz w:val="22"/>
                <w:szCs w:val="22"/>
              </w:rPr>
            </w:pPr>
          </w:p>
          <w:p w:rsidR="00387B0B" w:rsidRPr="0026065C" w:rsidRDefault="0021046B" w:rsidP="0021046B">
            <w:pPr>
              <w:ind w:left="313" w:hanging="313"/>
              <w:jc w:val="both"/>
              <w:rPr>
                <w:rFonts w:ascii="Book Antiqua" w:hAnsi="Book Antiqua"/>
                <w:bCs/>
                <w:i/>
                <w:iCs/>
                <w:sz w:val="22"/>
                <w:szCs w:val="22"/>
              </w:rPr>
            </w:pPr>
            <w:r w:rsidRPr="0026065C">
              <w:rPr>
                <w:rFonts w:ascii="Book Antiqua" w:hAnsi="Book Antiqua"/>
                <w:bCs/>
                <w:i/>
                <w:iCs/>
                <w:sz w:val="22"/>
                <w:szCs w:val="22"/>
              </w:rPr>
              <w:t xml:space="preserve"> (*) </w:t>
            </w:r>
            <w:r w:rsidR="009B4E88" w:rsidRPr="0026065C">
              <w:rPr>
                <w:rFonts w:ascii="Book Antiqua" w:hAnsi="Book Antiqua"/>
                <w:bCs/>
                <w:i/>
                <w:iCs/>
                <w:sz w:val="22"/>
                <w:szCs w:val="22"/>
              </w:rPr>
              <w:t>In case of works executed under a contract that had been awarded on a Joint Venture, the experience of individual Joint Venture partner shall be considered limited to the scope of that partner under the said contract</w:t>
            </w:r>
            <w:r w:rsidR="00387B0B" w:rsidRPr="0026065C">
              <w:rPr>
                <w:rFonts w:ascii="Book Antiqua" w:hAnsi="Book Antiqua"/>
                <w:bCs/>
                <w:i/>
                <w:iCs/>
                <w:sz w:val="22"/>
                <w:szCs w:val="22"/>
              </w:rPr>
              <w:t>.</w:t>
            </w:r>
          </w:p>
          <w:p w:rsidR="00387B0B" w:rsidRPr="0026065C" w:rsidRDefault="00387B0B" w:rsidP="00387B0B">
            <w:pPr>
              <w:ind w:left="763" w:hanging="763"/>
              <w:jc w:val="both"/>
              <w:rPr>
                <w:rFonts w:ascii="Book Antiqua" w:hAnsi="Book Antiqua"/>
                <w:bCs/>
                <w:i/>
                <w:iCs/>
                <w:sz w:val="10"/>
                <w:szCs w:val="10"/>
              </w:rPr>
            </w:pPr>
          </w:p>
          <w:p w:rsidR="00387B0B" w:rsidRPr="0026065C" w:rsidRDefault="0021046B" w:rsidP="0021046B">
            <w:pPr>
              <w:ind w:left="313" w:hanging="313"/>
              <w:jc w:val="both"/>
              <w:rPr>
                <w:rFonts w:ascii="Book Antiqua" w:hAnsi="Book Antiqua"/>
                <w:bCs/>
                <w:i/>
                <w:iCs/>
                <w:sz w:val="22"/>
                <w:szCs w:val="22"/>
              </w:rPr>
            </w:pPr>
            <w:r w:rsidRPr="0026065C">
              <w:rPr>
                <w:rFonts w:ascii="Book Antiqua" w:hAnsi="Book Antiqua"/>
                <w:bCs/>
                <w:i/>
                <w:iCs/>
                <w:sz w:val="22"/>
                <w:szCs w:val="22"/>
              </w:rPr>
              <w:t xml:space="preserve"> </w:t>
            </w:r>
            <w:r w:rsidR="00387B0B" w:rsidRPr="0026065C">
              <w:rPr>
                <w:rFonts w:ascii="Book Antiqua" w:hAnsi="Book Antiqua"/>
                <w:bCs/>
                <w:i/>
                <w:iCs/>
                <w:sz w:val="22"/>
                <w:szCs w:val="22"/>
              </w:rPr>
              <w:t>(#)</w:t>
            </w:r>
            <w:r w:rsidR="00DD02F5" w:rsidRPr="0026065C">
              <w:rPr>
                <w:rFonts w:ascii="Book Antiqua" w:hAnsi="Book Antiqua"/>
                <w:bCs/>
                <w:i/>
                <w:iCs/>
                <w:sz w:val="22"/>
                <w:szCs w:val="22"/>
              </w:rPr>
              <w:t>Satisfactory operation means certificate issued by the Employer certifying the operation without any adverse remark</w:t>
            </w:r>
            <w:r w:rsidR="00387B0B" w:rsidRPr="0026065C">
              <w:rPr>
                <w:rFonts w:ascii="Book Antiqua" w:hAnsi="Book Antiqua"/>
                <w:bCs/>
                <w:i/>
                <w:iCs/>
                <w:sz w:val="22"/>
                <w:szCs w:val="22"/>
              </w:rPr>
              <w:t>.</w:t>
            </w:r>
          </w:p>
          <w:p w:rsidR="00977AAF" w:rsidRPr="0026065C" w:rsidRDefault="00977AAF" w:rsidP="00387B0B">
            <w:pPr>
              <w:ind w:left="763" w:hanging="763"/>
              <w:jc w:val="both"/>
              <w:rPr>
                <w:rFonts w:ascii="Book Antiqua" w:hAnsi="Book Antiqua"/>
                <w:bCs/>
                <w:i/>
                <w:iCs/>
                <w:sz w:val="10"/>
                <w:szCs w:val="10"/>
              </w:rPr>
            </w:pPr>
          </w:p>
          <w:p w:rsidR="00387B0B" w:rsidRPr="0026065C" w:rsidRDefault="00387B0B" w:rsidP="00387B0B">
            <w:pPr>
              <w:ind w:left="763" w:hanging="763"/>
              <w:jc w:val="both"/>
              <w:rPr>
                <w:rFonts w:ascii="Book Antiqua" w:hAnsi="Book Antiqua"/>
                <w:bCs/>
                <w:i/>
                <w:iCs/>
                <w:sz w:val="22"/>
                <w:szCs w:val="22"/>
              </w:rPr>
            </w:pPr>
            <w:r w:rsidRPr="0026065C">
              <w:rPr>
                <w:rFonts w:ascii="Book Antiqua" w:hAnsi="Book Antiqua"/>
                <w:bCs/>
                <w:i/>
                <w:iCs/>
                <w:sz w:val="22"/>
                <w:szCs w:val="22"/>
              </w:rPr>
              <w:t xml:space="preserve"> (^) </w:t>
            </w:r>
            <w:proofErr w:type="gramStart"/>
            <w:r w:rsidRPr="0026065C">
              <w:rPr>
                <w:rFonts w:ascii="Book Antiqua" w:hAnsi="Book Antiqua"/>
                <w:bCs/>
                <w:i/>
                <w:iCs/>
                <w:sz w:val="22"/>
                <w:szCs w:val="22"/>
              </w:rPr>
              <w:t>AIS means</w:t>
            </w:r>
            <w:proofErr w:type="gramEnd"/>
            <w:r w:rsidRPr="0026065C">
              <w:rPr>
                <w:rFonts w:ascii="Book Antiqua" w:hAnsi="Book Antiqua"/>
                <w:bCs/>
                <w:i/>
                <w:iCs/>
                <w:sz w:val="22"/>
                <w:szCs w:val="22"/>
              </w:rPr>
              <w:t xml:space="preserve"> Air Insulated Substation.</w:t>
            </w:r>
          </w:p>
          <w:p w:rsidR="005313E4" w:rsidRPr="0026065C" w:rsidRDefault="005313E4" w:rsidP="00387B0B">
            <w:pPr>
              <w:ind w:left="763" w:hanging="763"/>
              <w:jc w:val="both"/>
              <w:rPr>
                <w:rFonts w:ascii="Book Antiqua" w:hAnsi="Book Antiqua"/>
                <w:bCs/>
                <w:i/>
                <w:iCs/>
                <w:sz w:val="12"/>
                <w:szCs w:val="12"/>
              </w:rPr>
            </w:pPr>
          </w:p>
          <w:p w:rsidR="003F694F" w:rsidRPr="0026065C" w:rsidRDefault="00484C1E" w:rsidP="0021046B">
            <w:pPr>
              <w:jc w:val="both"/>
              <w:rPr>
                <w:rFonts w:ascii="Book Antiqua" w:hAnsi="Book Antiqua"/>
                <w:bCs/>
                <w:i/>
                <w:iCs/>
                <w:sz w:val="22"/>
                <w:szCs w:val="22"/>
              </w:rPr>
            </w:pPr>
            <w:r w:rsidRPr="0026065C">
              <w:rPr>
                <w:rFonts w:ascii="Book Antiqua" w:hAnsi="Book Antiqua"/>
                <w:bCs/>
                <w:i/>
                <w:iCs/>
                <w:sz w:val="22"/>
                <w:szCs w:val="22"/>
              </w:rPr>
              <w:t xml:space="preserve">In case bidder is a holding company, the technical experience referred to in clause </w:t>
            </w:r>
            <w:r w:rsidR="008D5FEC" w:rsidRPr="0026065C">
              <w:rPr>
                <w:rFonts w:ascii="Book Antiqua" w:hAnsi="Book Antiqua"/>
                <w:bCs/>
                <w:i/>
                <w:iCs/>
                <w:sz w:val="22"/>
                <w:szCs w:val="22"/>
              </w:rPr>
              <w:t>2</w:t>
            </w:r>
            <w:r w:rsidRPr="0026065C">
              <w:rPr>
                <w:rFonts w:ascii="Book Antiqua" w:hAnsi="Book Antiqua"/>
                <w:bCs/>
                <w:i/>
                <w:iCs/>
                <w:sz w:val="22"/>
                <w:szCs w:val="22"/>
              </w:rPr>
              <w:t xml:space="preserve">.1 shall be of that holding company only (i.e. excluding its subsidiary/group companies). In case bidder is a subsidiary of a holding company, the technical experience referred to in clause </w:t>
            </w:r>
            <w:r w:rsidR="008D5FEC" w:rsidRPr="0026065C">
              <w:rPr>
                <w:rFonts w:ascii="Book Antiqua" w:hAnsi="Book Antiqua"/>
                <w:bCs/>
                <w:i/>
                <w:iCs/>
                <w:sz w:val="22"/>
                <w:szCs w:val="22"/>
              </w:rPr>
              <w:t>2</w:t>
            </w:r>
            <w:r w:rsidRPr="0026065C">
              <w:rPr>
                <w:rFonts w:ascii="Book Antiqua" w:hAnsi="Book Antiqua"/>
                <w:bCs/>
                <w:i/>
                <w:iCs/>
                <w:sz w:val="22"/>
                <w:szCs w:val="22"/>
              </w:rPr>
              <w:t>.1 shall be of that subsidiary company only (i.e. excluding its holding company)</w:t>
            </w:r>
            <w:r w:rsidR="00387B0B" w:rsidRPr="0026065C">
              <w:rPr>
                <w:rFonts w:ascii="Book Antiqua" w:hAnsi="Book Antiqua"/>
                <w:bCs/>
                <w:i/>
                <w:iCs/>
                <w:sz w:val="22"/>
                <w:szCs w:val="22"/>
              </w:rPr>
              <w:t>.</w:t>
            </w:r>
          </w:p>
          <w:p w:rsidR="005313E4" w:rsidRPr="0026065C" w:rsidRDefault="005313E4" w:rsidP="00387B0B">
            <w:pPr>
              <w:ind w:left="763" w:hanging="763"/>
              <w:jc w:val="both"/>
              <w:rPr>
                <w:rFonts w:ascii="Book Antiqua" w:hAnsi="Book Antiqua"/>
                <w:b/>
                <w:i/>
                <w:iCs/>
                <w:sz w:val="24"/>
                <w:szCs w:val="24"/>
              </w:rPr>
            </w:pPr>
          </w:p>
        </w:tc>
      </w:tr>
    </w:tbl>
    <w:p w:rsidR="002A4AD9" w:rsidRPr="0026065C" w:rsidRDefault="002A4AD9">
      <w:pPr>
        <w:tabs>
          <w:tab w:val="left" w:pos="-360"/>
        </w:tabs>
        <w:ind w:left="546" w:hanging="546"/>
        <w:jc w:val="both"/>
        <w:rPr>
          <w:rFonts w:ascii="Book Antiqua" w:hAnsi="Book Antiqua" w:cs="Arial"/>
          <w:sz w:val="22"/>
          <w:szCs w:val="22"/>
        </w:rPr>
      </w:pPr>
      <w:r w:rsidRPr="0026065C">
        <w:rPr>
          <w:rFonts w:ascii="Book Antiqua" w:hAnsi="Book Antiqua" w:cs="Arial"/>
          <w:sz w:val="22"/>
          <w:szCs w:val="22"/>
        </w:rPr>
        <w:lastRenderedPageBreak/>
        <w:t>2.</w:t>
      </w:r>
      <w:r w:rsidR="006C0D1A" w:rsidRPr="0026065C">
        <w:rPr>
          <w:rFonts w:ascii="Book Antiqua" w:hAnsi="Book Antiqua" w:cs="Arial"/>
          <w:sz w:val="22"/>
          <w:szCs w:val="22"/>
        </w:rPr>
        <w:t>2</w:t>
      </w:r>
      <w:r w:rsidRPr="0026065C">
        <w:rPr>
          <w:rFonts w:ascii="Book Antiqua" w:hAnsi="Book Antiqua" w:cs="Arial"/>
          <w:sz w:val="22"/>
          <w:szCs w:val="22"/>
        </w:rPr>
        <w:tab/>
        <w:t xml:space="preserve">On a separate page, using the following format, the Bidder is requested to furnish details of previous experience against the requirements detailed at para 2.1 above, on the basis of which the Bidder wishes to qualify. The information is to be </w:t>
      </w:r>
      <w:proofErr w:type="spellStart"/>
      <w:r w:rsidRPr="0026065C">
        <w:rPr>
          <w:rFonts w:ascii="Book Antiqua" w:hAnsi="Book Antiqua" w:cs="Arial"/>
          <w:sz w:val="22"/>
          <w:szCs w:val="22"/>
        </w:rPr>
        <w:t>summarised</w:t>
      </w:r>
      <w:proofErr w:type="spellEnd"/>
      <w:r w:rsidRPr="0026065C">
        <w:rPr>
          <w:rFonts w:ascii="Book Antiqua" w:hAnsi="Book Antiqua" w:cs="Arial"/>
          <w:sz w:val="22"/>
          <w:szCs w:val="22"/>
        </w:rPr>
        <w:t xml:space="preserve"> using following format for each previous experience of the Bidder on separate sheets.</w:t>
      </w:r>
    </w:p>
    <w:p w:rsidR="002A4AD9" w:rsidRPr="0026065C" w:rsidRDefault="002A4AD9">
      <w:pPr>
        <w:tabs>
          <w:tab w:val="left" w:pos="1"/>
          <w:tab w:val="left" w:pos="900"/>
          <w:tab w:val="left" w:pos="1260"/>
          <w:tab w:val="left" w:pos="1800"/>
        </w:tabs>
        <w:ind w:right="6"/>
        <w:jc w:val="both"/>
        <w:rPr>
          <w:rFonts w:ascii="Book Antiqua" w:hAnsi="Book Antiqua" w:cs="Arial"/>
          <w:b/>
          <w:sz w:val="22"/>
          <w:szCs w:val="22"/>
        </w:rPr>
      </w:pPr>
    </w:p>
    <w:p w:rsidR="002A4AD9" w:rsidRPr="0026065C" w:rsidRDefault="002A4AD9">
      <w:pPr>
        <w:tabs>
          <w:tab w:val="left" w:pos="-360"/>
        </w:tabs>
        <w:ind w:left="546" w:hanging="546"/>
        <w:jc w:val="both"/>
        <w:rPr>
          <w:rFonts w:ascii="Book Antiqua" w:hAnsi="Book Antiqua" w:cs="Arial"/>
          <w:i/>
          <w:iCs/>
          <w:sz w:val="22"/>
          <w:szCs w:val="22"/>
        </w:rPr>
      </w:pPr>
      <w:r w:rsidRPr="0026065C">
        <w:rPr>
          <w:rFonts w:ascii="Book Antiqua" w:hAnsi="Book Antiqua" w:cs="Arial"/>
          <w:sz w:val="22"/>
          <w:szCs w:val="22"/>
        </w:rPr>
        <w:tab/>
      </w:r>
      <w:r w:rsidRPr="0026065C">
        <w:rPr>
          <w:rFonts w:ascii="Book Antiqua" w:hAnsi="Book Antiqua" w:cs="Arial"/>
          <w:i/>
          <w:iCs/>
          <w:sz w:val="22"/>
          <w:szCs w:val="22"/>
        </w:rPr>
        <w:t xml:space="preserve">(The bidder shall attach documentary evidence, such as copies of utility certificates etc., in support of its general experience as listed in the following </w:t>
      </w:r>
      <w:proofErr w:type="spellStart"/>
      <w:r w:rsidRPr="0026065C">
        <w:rPr>
          <w:rFonts w:ascii="Book Antiqua" w:hAnsi="Book Antiqua" w:cs="Arial"/>
          <w:i/>
          <w:iCs/>
          <w:sz w:val="22"/>
          <w:szCs w:val="22"/>
        </w:rPr>
        <w:t>proforma</w:t>
      </w:r>
      <w:proofErr w:type="spellEnd"/>
      <w:r w:rsidRPr="0026065C">
        <w:rPr>
          <w:rFonts w:ascii="Book Antiqua" w:hAnsi="Book Antiqua" w:cs="Arial"/>
          <w:i/>
          <w:iCs/>
          <w:sz w:val="22"/>
          <w:szCs w:val="22"/>
        </w:rPr>
        <w:t xml:space="preserve"> for each experience/Contract just below it)</w:t>
      </w:r>
    </w:p>
    <w:p w:rsidR="002A4AD9" w:rsidRPr="0026065C" w:rsidRDefault="002A4AD9">
      <w:pPr>
        <w:tabs>
          <w:tab w:val="left" w:pos="1"/>
          <w:tab w:val="left" w:pos="900"/>
          <w:tab w:val="left" w:pos="1260"/>
          <w:tab w:val="left" w:pos="1800"/>
        </w:tabs>
        <w:ind w:right="6"/>
        <w:jc w:val="both"/>
        <w:rPr>
          <w:rFonts w:ascii="Book Antiqua" w:hAnsi="Book Antiqua" w:cs="Arial"/>
          <w:bCs/>
          <w:sz w:val="22"/>
          <w:szCs w:val="22"/>
        </w:rPr>
      </w:pPr>
    </w:p>
    <w:tbl>
      <w:tblPr>
        <w:tblW w:w="9450" w:type="dxa"/>
        <w:tblInd w:w="96" w:type="dxa"/>
        <w:tblLayout w:type="fixed"/>
        <w:tblCellMar>
          <w:left w:w="96" w:type="dxa"/>
          <w:right w:w="96" w:type="dxa"/>
        </w:tblCellMar>
        <w:tblLook w:val="0000" w:firstRow="0" w:lastRow="0" w:firstColumn="0" w:lastColumn="0" w:noHBand="0" w:noVBand="0"/>
      </w:tblPr>
      <w:tblGrid>
        <w:gridCol w:w="672"/>
        <w:gridCol w:w="4458"/>
        <w:gridCol w:w="4320"/>
      </w:tblGrid>
      <w:tr w:rsidR="00FE677F" w:rsidRPr="0026065C">
        <w:trPr>
          <w:cantSplit/>
          <w:trHeight w:val="402"/>
        </w:trPr>
        <w:tc>
          <w:tcPr>
            <w:tcW w:w="9450" w:type="dxa"/>
            <w:gridSpan w:val="3"/>
            <w:tcBorders>
              <w:bottom w:val="single" w:sz="4" w:space="0" w:color="auto"/>
            </w:tcBorders>
          </w:tcPr>
          <w:p w:rsidR="001A41AA" w:rsidRPr="0026065C" w:rsidRDefault="001A41AA" w:rsidP="001A41AA">
            <w:pPr>
              <w:jc w:val="both"/>
              <w:rPr>
                <w:rFonts w:ascii="Book Antiqua" w:hAnsi="Book Antiqua"/>
                <w:b/>
                <w:bCs/>
                <w:sz w:val="22"/>
                <w:szCs w:val="22"/>
              </w:rPr>
            </w:pPr>
            <w:r w:rsidRPr="0026065C">
              <w:rPr>
                <w:rFonts w:ascii="Book Antiqua" w:hAnsi="Book Antiqua"/>
                <w:b/>
                <w:bCs/>
                <w:sz w:val="22"/>
                <w:szCs w:val="22"/>
              </w:rPr>
              <w:t xml:space="preserve">Format-A: Format for the Bidder (Single Firm / </w:t>
            </w:r>
            <w:r w:rsidR="00377D57" w:rsidRPr="0026065C">
              <w:rPr>
                <w:rFonts w:ascii="Book Antiqua" w:hAnsi="Book Antiqua"/>
                <w:b/>
                <w:bCs/>
                <w:sz w:val="22"/>
                <w:szCs w:val="22"/>
              </w:rPr>
              <w:t xml:space="preserve">Lead </w:t>
            </w:r>
            <w:r w:rsidRPr="0026065C">
              <w:rPr>
                <w:rFonts w:ascii="Book Antiqua" w:hAnsi="Book Antiqua"/>
                <w:b/>
                <w:bCs/>
                <w:sz w:val="22"/>
                <w:szCs w:val="22"/>
              </w:rPr>
              <w:t>Partner</w:t>
            </w:r>
            <w:r w:rsidR="00FF3946" w:rsidRPr="0026065C">
              <w:rPr>
                <w:rFonts w:ascii="Book Antiqua" w:hAnsi="Book Antiqua"/>
                <w:b/>
                <w:bCs/>
                <w:sz w:val="22"/>
                <w:szCs w:val="22"/>
              </w:rPr>
              <w:t>,</w:t>
            </w:r>
            <w:r w:rsidRPr="0026065C">
              <w:rPr>
                <w:rFonts w:ascii="Book Antiqua" w:hAnsi="Book Antiqua"/>
                <w:b/>
                <w:bCs/>
                <w:sz w:val="22"/>
                <w:szCs w:val="22"/>
              </w:rPr>
              <w:t xml:space="preserve"> in case of Joint Venture) </w:t>
            </w:r>
            <w:r w:rsidR="00D063DA" w:rsidRPr="0026065C">
              <w:rPr>
                <w:rFonts w:ascii="Book Antiqua" w:hAnsi="Book Antiqua"/>
                <w:b/>
                <w:bCs/>
                <w:sz w:val="22"/>
                <w:szCs w:val="22"/>
              </w:rPr>
              <w:t xml:space="preserve">[in case of a Joint Venture, the QR data of Lead Partner (in support of meeting the requirement of para </w:t>
            </w:r>
            <w:r w:rsidR="00977D0B" w:rsidRPr="0026065C">
              <w:rPr>
                <w:rFonts w:ascii="Book Antiqua" w:hAnsi="Book Antiqua"/>
                <w:b/>
                <w:bCs/>
                <w:sz w:val="22"/>
                <w:szCs w:val="22"/>
              </w:rPr>
              <w:t xml:space="preserve">1.3.1 (i &amp; ii) </w:t>
            </w:r>
            <w:r w:rsidR="00D063DA" w:rsidRPr="0026065C">
              <w:rPr>
                <w:rFonts w:ascii="Book Antiqua" w:hAnsi="Book Antiqua"/>
                <w:b/>
                <w:bCs/>
                <w:sz w:val="22"/>
                <w:szCs w:val="22"/>
              </w:rPr>
              <w:t>of Annexure A(BDS), Volume-I of the Bidding Documents</w:t>
            </w:r>
            <w:r w:rsidR="00CC1DFC" w:rsidRPr="0026065C">
              <w:rPr>
                <w:rFonts w:ascii="Book Antiqua" w:hAnsi="Book Antiqua"/>
                <w:b/>
                <w:bCs/>
                <w:sz w:val="22"/>
                <w:szCs w:val="22"/>
              </w:rPr>
              <w:t xml:space="preserve"> </w:t>
            </w:r>
            <w:r w:rsidRPr="0026065C">
              <w:rPr>
                <w:rFonts w:ascii="Book Antiqua" w:hAnsi="Book Antiqua"/>
                <w:b/>
                <w:bCs/>
                <w:sz w:val="22"/>
                <w:szCs w:val="22"/>
              </w:rPr>
              <w:t xml:space="preserve">is to furnished, as applicable, using this format </w:t>
            </w:r>
          </w:p>
          <w:p w:rsidR="002A4AD9" w:rsidRPr="0026065C" w:rsidRDefault="002A4AD9">
            <w:pPr>
              <w:ind w:right="6"/>
              <w:rPr>
                <w:rFonts w:ascii="Book Antiqua" w:hAnsi="Book Antiqua" w:cs="Arial"/>
                <w:color w:val="0000FF"/>
                <w:sz w:val="22"/>
                <w:szCs w:val="22"/>
                <w:u w:val="single"/>
              </w:rPr>
            </w:pPr>
          </w:p>
        </w:tc>
      </w:tr>
      <w:tr w:rsidR="00FE677F" w:rsidRPr="0026065C">
        <w:trPr>
          <w:trHeight w:val="402"/>
        </w:trPr>
        <w:tc>
          <w:tcPr>
            <w:tcW w:w="5130" w:type="dxa"/>
            <w:gridSpan w:val="2"/>
            <w:tcBorders>
              <w:top w:val="single" w:sz="4" w:space="0" w:color="auto"/>
              <w:left w:val="single" w:sz="4" w:space="0" w:color="auto"/>
              <w:bottom w:val="single" w:sz="4" w:space="0" w:color="auto"/>
              <w:right w:val="single" w:sz="4" w:space="0" w:color="auto"/>
            </w:tcBorders>
          </w:tcPr>
          <w:p w:rsidR="002A4AD9" w:rsidRPr="0026065C" w:rsidRDefault="002A4AD9" w:rsidP="009B6F08">
            <w:pPr>
              <w:ind w:right="6"/>
              <w:jc w:val="both"/>
              <w:rPr>
                <w:rFonts w:ascii="Book Antiqua" w:hAnsi="Book Antiqua" w:cs="Arial"/>
                <w:b/>
                <w:sz w:val="22"/>
                <w:szCs w:val="22"/>
              </w:rPr>
            </w:pPr>
            <w:r w:rsidRPr="0026065C">
              <w:rPr>
                <w:rFonts w:ascii="Book Antiqua" w:hAnsi="Book Antiqua" w:cs="Arial"/>
                <w:b/>
                <w:sz w:val="22"/>
                <w:szCs w:val="22"/>
              </w:rPr>
              <w:t xml:space="preserve">Name of the Bidder </w:t>
            </w:r>
          </w:p>
        </w:tc>
        <w:tc>
          <w:tcPr>
            <w:tcW w:w="4320" w:type="dxa"/>
            <w:tcBorders>
              <w:top w:val="single" w:sz="4" w:space="0" w:color="auto"/>
              <w:left w:val="single" w:sz="4" w:space="0" w:color="auto"/>
              <w:bottom w:val="single" w:sz="4" w:space="0" w:color="auto"/>
              <w:right w:val="single" w:sz="4" w:space="0" w:color="auto"/>
            </w:tcBorders>
          </w:tcPr>
          <w:p w:rsidR="002A4AD9" w:rsidRPr="0026065C" w:rsidRDefault="002A4AD9">
            <w:pPr>
              <w:ind w:right="6"/>
              <w:rPr>
                <w:rFonts w:ascii="Book Antiqua" w:hAnsi="Book Antiqua" w:cs="Arial"/>
                <w:b/>
                <w:sz w:val="22"/>
                <w:szCs w:val="22"/>
              </w:rPr>
            </w:pPr>
          </w:p>
        </w:tc>
      </w:tr>
      <w:tr w:rsidR="00FA684E" w:rsidRPr="0026065C">
        <w:trPr>
          <w:trHeight w:val="342"/>
        </w:trPr>
        <w:tc>
          <w:tcPr>
            <w:tcW w:w="672" w:type="dxa"/>
            <w:vMerge w:val="restart"/>
            <w:tcBorders>
              <w:top w:val="single" w:sz="4" w:space="0" w:color="auto"/>
              <w:left w:val="single" w:sz="6" w:space="0" w:color="auto"/>
            </w:tcBorders>
          </w:tcPr>
          <w:p w:rsidR="00FA684E" w:rsidRPr="0026065C" w:rsidRDefault="00FA684E">
            <w:pPr>
              <w:ind w:right="6"/>
              <w:jc w:val="center"/>
              <w:rPr>
                <w:rFonts w:ascii="Book Antiqua" w:hAnsi="Book Antiqua" w:cs="Arial"/>
                <w:sz w:val="22"/>
                <w:szCs w:val="22"/>
              </w:rPr>
            </w:pPr>
            <w:r w:rsidRPr="0026065C">
              <w:rPr>
                <w:rFonts w:ascii="Book Antiqua" w:hAnsi="Book Antiqua" w:cs="Arial"/>
                <w:sz w:val="22"/>
                <w:szCs w:val="22"/>
              </w:rPr>
              <w:t>1(i)</w:t>
            </w:r>
          </w:p>
        </w:tc>
        <w:tc>
          <w:tcPr>
            <w:tcW w:w="4458" w:type="dxa"/>
            <w:tcBorders>
              <w:top w:val="single" w:sz="4" w:space="0" w:color="auto"/>
              <w:left w:val="single" w:sz="6" w:space="0" w:color="auto"/>
            </w:tcBorders>
          </w:tcPr>
          <w:p w:rsidR="00FA684E" w:rsidRPr="0026065C" w:rsidRDefault="00FA684E">
            <w:pPr>
              <w:pStyle w:val="Heading7"/>
              <w:rPr>
                <w:rFonts w:ascii="Book Antiqua" w:hAnsi="Book Antiqua" w:cs="Arial"/>
                <w:b w:val="0"/>
                <w:bCs w:val="0"/>
                <w:sz w:val="22"/>
                <w:szCs w:val="22"/>
              </w:rPr>
            </w:pPr>
            <w:r w:rsidRPr="0026065C">
              <w:rPr>
                <w:rFonts w:ascii="Book Antiqua" w:hAnsi="Book Antiqua" w:cs="Arial"/>
                <w:b w:val="0"/>
                <w:bCs w:val="0"/>
                <w:sz w:val="22"/>
                <w:szCs w:val="22"/>
              </w:rPr>
              <w:t>Name of Contract undertaken (</w:t>
            </w:r>
            <w:r w:rsidRPr="0026065C">
              <w:rPr>
                <w:rFonts w:ascii="Book Antiqua" w:hAnsi="Book Antiqua" w:cs="Arial"/>
                <w:b w:val="0"/>
                <w:bCs w:val="0"/>
                <w:i/>
                <w:iCs/>
                <w:sz w:val="22"/>
                <w:szCs w:val="22"/>
              </w:rPr>
              <w:t>as a Prime Contractor</w:t>
            </w:r>
            <w:r w:rsidRPr="0026065C">
              <w:rPr>
                <w:rFonts w:ascii="Book Antiqua" w:hAnsi="Book Antiqua" w:cs="Arial"/>
                <w:b w:val="0"/>
                <w:bCs w:val="0"/>
                <w:sz w:val="22"/>
                <w:szCs w:val="22"/>
              </w:rPr>
              <w:t>, during last seven years)</w:t>
            </w:r>
          </w:p>
          <w:p w:rsidR="00FA684E" w:rsidRPr="0026065C" w:rsidRDefault="00FA684E">
            <w:pPr>
              <w:rPr>
                <w:rFonts w:ascii="Book Antiqua" w:hAnsi="Book Antiqua"/>
                <w:sz w:val="22"/>
                <w:szCs w:val="22"/>
              </w:rPr>
            </w:pPr>
          </w:p>
        </w:tc>
        <w:tc>
          <w:tcPr>
            <w:tcW w:w="4320" w:type="dxa"/>
            <w:tcBorders>
              <w:top w:val="single" w:sz="4" w:space="0" w:color="auto"/>
              <w:left w:val="single" w:sz="6" w:space="0" w:color="auto"/>
              <w:right w:val="single" w:sz="6" w:space="0" w:color="auto"/>
            </w:tcBorders>
          </w:tcPr>
          <w:p w:rsidR="00FA684E" w:rsidRPr="0026065C" w:rsidRDefault="00FA684E">
            <w:pPr>
              <w:ind w:right="6"/>
              <w:rPr>
                <w:rFonts w:ascii="Book Antiqua" w:hAnsi="Book Antiqua" w:cs="Arial"/>
                <w:sz w:val="22"/>
                <w:szCs w:val="22"/>
              </w:rPr>
            </w:pPr>
          </w:p>
        </w:tc>
      </w:tr>
      <w:tr w:rsidR="00FA684E" w:rsidRPr="0026065C" w:rsidTr="00A55BF0">
        <w:trPr>
          <w:trHeight w:val="342"/>
        </w:trPr>
        <w:tc>
          <w:tcPr>
            <w:tcW w:w="672" w:type="dxa"/>
            <w:vMerge/>
            <w:tcBorders>
              <w:left w:val="single" w:sz="6" w:space="0" w:color="auto"/>
            </w:tcBorders>
          </w:tcPr>
          <w:p w:rsidR="00FA684E" w:rsidRPr="0026065C" w:rsidRDefault="00FA684E">
            <w:pPr>
              <w:ind w:right="6"/>
              <w:jc w:val="center"/>
              <w:rPr>
                <w:rFonts w:ascii="Book Antiqua" w:hAnsi="Book Antiqua" w:cs="Arial"/>
                <w:sz w:val="22"/>
                <w:szCs w:val="22"/>
              </w:rPr>
            </w:pPr>
          </w:p>
        </w:tc>
        <w:tc>
          <w:tcPr>
            <w:tcW w:w="4458" w:type="dxa"/>
            <w:tcBorders>
              <w:top w:val="single" w:sz="4" w:space="0" w:color="auto"/>
              <w:left w:val="single" w:sz="6" w:space="0" w:color="auto"/>
            </w:tcBorders>
          </w:tcPr>
          <w:p w:rsidR="00FA684E" w:rsidRPr="0026065C" w:rsidRDefault="00B265AC" w:rsidP="00B265AC">
            <w:pPr>
              <w:pStyle w:val="Heading7"/>
              <w:rPr>
                <w:rFonts w:ascii="Book Antiqua" w:hAnsi="Book Antiqua" w:cs="Arial"/>
                <w:b w:val="0"/>
                <w:bCs w:val="0"/>
                <w:sz w:val="22"/>
                <w:szCs w:val="22"/>
              </w:rPr>
            </w:pPr>
            <w:r w:rsidRPr="0026065C">
              <w:rPr>
                <w:rFonts w:ascii="Book Antiqua" w:hAnsi="Book Antiqua" w:cs="Arial"/>
                <w:b w:val="0"/>
                <w:bCs w:val="0"/>
                <w:sz w:val="22"/>
                <w:szCs w:val="22"/>
              </w:rPr>
              <w:t>Is t</w:t>
            </w:r>
            <w:r w:rsidR="00FA684E" w:rsidRPr="0026065C">
              <w:rPr>
                <w:rFonts w:ascii="Book Antiqua" w:hAnsi="Book Antiqua" w:cs="Arial"/>
                <w:b w:val="0"/>
                <w:bCs w:val="0"/>
                <w:sz w:val="22"/>
                <w:szCs w:val="22"/>
              </w:rPr>
              <w:t xml:space="preserve">he above Contract </w:t>
            </w:r>
            <w:r w:rsidR="00B64F11" w:rsidRPr="0026065C">
              <w:rPr>
                <w:rFonts w:ascii="Book Antiqua" w:hAnsi="Book Antiqua" w:cs="Arial"/>
                <w:b w:val="0"/>
                <w:bCs w:val="0"/>
                <w:sz w:val="22"/>
                <w:szCs w:val="22"/>
              </w:rPr>
              <w:t xml:space="preserve">was </w:t>
            </w:r>
            <w:r w:rsidR="00FA684E" w:rsidRPr="0026065C">
              <w:rPr>
                <w:rFonts w:ascii="Book Antiqua" w:hAnsi="Book Antiqua" w:cs="Arial"/>
                <w:b w:val="0"/>
                <w:bCs w:val="0"/>
                <w:sz w:val="22"/>
                <w:szCs w:val="22"/>
              </w:rPr>
              <w:t>executed</w:t>
            </w:r>
            <w:r w:rsidR="00B64F11" w:rsidRPr="0026065C">
              <w:rPr>
                <w:rFonts w:ascii="Book Antiqua" w:hAnsi="Book Antiqua" w:cs="Arial"/>
                <w:b w:val="0"/>
                <w:bCs w:val="0"/>
                <w:sz w:val="22"/>
                <w:szCs w:val="22"/>
              </w:rPr>
              <w:t>,</w:t>
            </w:r>
            <w:r w:rsidR="00FA684E" w:rsidRPr="0026065C">
              <w:rPr>
                <w:rFonts w:ascii="Book Antiqua" w:hAnsi="Book Antiqua" w:cs="Arial"/>
                <w:b w:val="0"/>
                <w:bCs w:val="0"/>
                <w:sz w:val="22"/>
                <w:szCs w:val="22"/>
              </w:rPr>
              <w:t xml:space="preserve"> as a Prime Contractor</w:t>
            </w:r>
            <w:r w:rsidRPr="0026065C">
              <w:rPr>
                <w:rFonts w:ascii="Book Antiqua" w:hAnsi="Book Antiqua" w:cs="Arial"/>
                <w:b w:val="0"/>
                <w:bCs w:val="0"/>
                <w:sz w:val="22"/>
                <w:szCs w:val="22"/>
              </w:rPr>
              <w:t>?</w:t>
            </w:r>
            <w:r w:rsidR="00FA684E" w:rsidRPr="0026065C">
              <w:rPr>
                <w:rFonts w:ascii="Book Antiqua" w:hAnsi="Book Antiqua" w:cs="Arial"/>
                <w:b w:val="0"/>
                <w:bCs w:val="0"/>
                <w:sz w:val="22"/>
                <w:szCs w:val="22"/>
              </w:rPr>
              <w:t xml:space="preserve"> </w:t>
            </w:r>
          </w:p>
        </w:tc>
        <w:tc>
          <w:tcPr>
            <w:tcW w:w="4320" w:type="dxa"/>
            <w:tcBorders>
              <w:top w:val="single" w:sz="4" w:space="0" w:color="auto"/>
              <w:left w:val="single" w:sz="6" w:space="0" w:color="auto"/>
              <w:right w:val="single" w:sz="6" w:space="0" w:color="auto"/>
            </w:tcBorders>
          </w:tcPr>
          <w:p w:rsidR="00FA684E" w:rsidRPr="0026065C" w:rsidRDefault="00991A2B" w:rsidP="00023A93">
            <w:pPr>
              <w:ind w:left="1704" w:right="6" w:hanging="1710"/>
              <w:rPr>
                <w:rFonts w:ascii="Book Antiqua" w:hAnsi="Book Antiqua" w:cs="Arial"/>
                <w:sz w:val="22"/>
                <w:szCs w:val="22"/>
              </w:rPr>
            </w:pPr>
            <w:r>
              <w:rPr>
                <w:rFonts w:ascii="Book Antiqua" w:hAnsi="Book Antiqua" w:cs="Arial"/>
                <w:noProof/>
                <w:sz w:val="22"/>
                <w:szCs w:val="22"/>
                <w:lang w:bidi="hi-IN"/>
              </w:rPr>
              <w:pict>
                <v:roundrect id="_x0000_s1077" style="position:absolute;left:0;text-align:left;margin-left:111.75pt;margin-top:4.2pt;width:9pt;height:7.5pt;z-index:251681792;mso-position-horizontal-relative:text;mso-position-vertical-relative:text" arcsize="10923f"/>
              </w:pict>
            </w:r>
            <w:r>
              <w:rPr>
                <w:rFonts w:ascii="Book Antiqua" w:hAnsi="Book Antiqua" w:cs="Arial"/>
                <w:noProof/>
                <w:sz w:val="22"/>
                <w:szCs w:val="22"/>
                <w:lang w:bidi="hi-IN"/>
              </w:rPr>
              <w:pict>
                <v:roundrect id="_x0000_s1076" style="position:absolute;left:0;text-align:left;margin-left:28.75pt;margin-top:4.2pt;width:9pt;height:7.5pt;z-index:251680768;mso-position-horizontal-relative:text;mso-position-vertical-relative:text" arcsize="10923f"/>
              </w:pict>
            </w:r>
            <w:r w:rsidR="00FA684E" w:rsidRPr="0026065C">
              <w:rPr>
                <w:rFonts w:ascii="Book Antiqua" w:hAnsi="Book Antiqua" w:cs="Arial"/>
                <w:sz w:val="22"/>
                <w:szCs w:val="22"/>
              </w:rPr>
              <w:t>Yes                         No</w:t>
            </w:r>
          </w:p>
          <w:p w:rsidR="00B64F11" w:rsidRPr="0026065C" w:rsidRDefault="00B64F11" w:rsidP="00023A93">
            <w:pPr>
              <w:ind w:left="1704" w:right="6" w:hanging="1710"/>
              <w:rPr>
                <w:rFonts w:ascii="Book Antiqua" w:hAnsi="Book Antiqua" w:cs="Arial"/>
                <w:noProof/>
                <w:lang w:bidi="hi-IN"/>
              </w:rPr>
            </w:pPr>
            <w:r w:rsidRPr="0026065C">
              <w:rPr>
                <w:rFonts w:ascii="Book Antiqua" w:hAnsi="Book Antiqua" w:cs="Arial"/>
                <w:sz w:val="22"/>
                <w:szCs w:val="22"/>
              </w:rPr>
              <w:t>(</w:t>
            </w:r>
            <w:r w:rsidR="00A155B5" w:rsidRPr="0026065C">
              <w:rPr>
                <w:rFonts w:ascii="Book Antiqua" w:hAnsi="Book Antiqua" w:cs="Arial"/>
                <w:i/>
                <w:sz w:val="22"/>
                <w:szCs w:val="22"/>
              </w:rPr>
              <w:t>Tick only whichever is</w:t>
            </w:r>
            <w:r w:rsidRPr="0026065C">
              <w:rPr>
                <w:rFonts w:ascii="Book Antiqua" w:hAnsi="Book Antiqua" w:cs="Arial"/>
                <w:i/>
                <w:sz w:val="22"/>
                <w:szCs w:val="22"/>
              </w:rPr>
              <w:t xml:space="preserve"> </w:t>
            </w:r>
            <w:r w:rsidR="00345078" w:rsidRPr="0026065C">
              <w:rPr>
                <w:rFonts w:ascii="Book Antiqua" w:hAnsi="Book Antiqua" w:cs="Arial"/>
                <w:i/>
                <w:sz w:val="22"/>
                <w:szCs w:val="22"/>
              </w:rPr>
              <w:t xml:space="preserve"> </w:t>
            </w:r>
            <w:r w:rsidRPr="0026065C">
              <w:rPr>
                <w:rFonts w:ascii="Book Antiqua" w:hAnsi="Book Antiqua" w:cs="Arial"/>
                <w:i/>
                <w:sz w:val="22"/>
                <w:szCs w:val="22"/>
              </w:rPr>
              <w:t>applicable</w:t>
            </w:r>
            <w:r w:rsidRPr="0026065C">
              <w:rPr>
                <w:rFonts w:ascii="Book Antiqua" w:hAnsi="Book Antiqua" w:cs="Arial"/>
                <w:sz w:val="22"/>
                <w:szCs w:val="22"/>
              </w:rPr>
              <w:t>)</w:t>
            </w:r>
          </w:p>
        </w:tc>
      </w:tr>
      <w:tr w:rsidR="00FA684E" w:rsidRPr="0026065C" w:rsidTr="00A55BF0">
        <w:trPr>
          <w:trHeight w:val="342"/>
        </w:trPr>
        <w:tc>
          <w:tcPr>
            <w:tcW w:w="672" w:type="dxa"/>
            <w:vMerge/>
            <w:tcBorders>
              <w:left w:val="single" w:sz="6" w:space="0" w:color="auto"/>
            </w:tcBorders>
          </w:tcPr>
          <w:p w:rsidR="00FA684E" w:rsidRPr="0026065C" w:rsidRDefault="00FA684E">
            <w:pPr>
              <w:ind w:right="6"/>
              <w:jc w:val="center"/>
              <w:rPr>
                <w:rFonts w:ascii="Book Antiqua" w:hAnsi="Book Antiqua" w:cs="Arial"/>
                <w:sz w:val="22"/>
                <w:szCs w:val="22"/>
              </w:rPr>
            </w:pPr>
          </w:p>
        </w:tc>
        <w:tc>
          <w:tcPr>
            <w:tcW w:w="4458" w:type="dxa"/>
            <w:tcBorders>
              <w:top w:val="single" w:sz="4" w:space="0" w:color="auto"/>
              <w:left w:val="single" w:sz="6" w:space="0" w:color="auto"/>
            </w:tcBorders>
          </w:tcPr>
          <w:p w:rsidR="00FA684E" w:rsidRPr="0026065C" w:rsidRDefault="00FA684E">
            <w:pPr>
              <w:pStyle w:val="Heading7"/>
              <w:rPr>
                <w:rFonts w:ascii="Book Antiqua" w:hAnsi="Book Antiqua" w:cs="Arial"/>
                <w:b w:val="0"/>
                <w:bCs w:val="0"/>
                <w:sz w:val="22"/>
                <w:szCs w:val="22"/>
              </w:rPr>
            </w:pPr>
            <w:r w:rsidRPr="0026065C">
              <w:rPr>
                <w:rFonts w:ascii="Book Antiqua" w:hAnsi="Book Antiqua" w:cs="Arial"/>
                <w:b w:val="0"/>
                <w:bCs w:val="0"/>
                <w:sz w:val="22"/>
                <w:szCs w:val="22"/>
              </w:rPr>
              <w:t>Details of experience as indicated below are for</w:t>
            </w:r>
          </w:p>
        </w:tc>
        <w:tc>
          <w:tcPr>
            <w:tcW w:w="4320" w:type="dxa"/>
            <w:tcBorders>
              <w:top w:val="single" w:sz="4" w:space="0" w:color="auto"/>
              <w:left w:val="single" w:sz="6" w:space="0" w:color="auto"/>
              <w:right w:val="single" w:sz="6" w:space="0" w:color="auto"/>
            </w:tcBorders>
          </w:tcPr>
          <w:p w:rsidR="00FA684E" w:rsidRPr="0026065C" w:rsidRDefault="00991A2B" w:rsidP="00023A93">
            <w:pPr>
              <w:ind w:left="1704" w:right="6" w:hanging="1710"/>
              <w:rPr>
                <w:rFonts w:ascii="Book Antiqua" w:hAnsi="Book Antiqua" w:cs="Arial"/>
                <w:sz w:val="22"/>
                <w:szCs w:val="22"/>
              </w:rPr>
            </w:pPr>
            <w:r>
              <w:rPr>
                <w:rFonts w:ascii="Book Antiqua" w:hAnsi="Book Antiqua" w:cs="Arial"/>
                <w:noProof/>
                <w:lang w:bidi="hi-IN"/>
              </w:rPr>
              <w:pict>
                <v:roundrect id="_x0000_s1074" style="position:absolute;left:0;text-align:left;margin-left:189.15pt;margin-top:3.2pt;width:9pt;height:7.5pt;z-index:251678720;mso-position-horizontal-relative:text;mso-position-vertical-relative:text" arcsize="10923f"/>
              </w:pict>
            </w:r>
            <w:r>
              <w:rPr>
                <w:rFonts w:ascii="Book Antiqua" w:hAnsi="Book Antiqua" w:cs="Arial"/>
                <w:noProof/>
                <w:lang w:bidi="hi-IN"/>
              </w:rPr>
              <w:pict>
                <v:roundrect id="_x0000_s1073" style="position:absolute;left:0;text-align:left;margin-left:57pt;margin-top:3.2pt;width:9pt;height:7.5pt;z-index:251677696;mso-position-horizontal-relative:text;mso-position-vertical-relative:text" arcsize="10923f"/>
              </w:pict>
            </w:r>
            <w:r w:rsidR="00FA684E" w:rsidRPr="0026065C">
              <w:rPr>
                <w:rFonts w:ascii="Book Antiqua" w:hAnsi="Book Antiqua" w:cs="Arial"/>
              </w:rPr>
              <w:t>Single firm              Joint Venture              (Lead/Other Partners)</w:t>
            </w:r>
          </w:p>
          <w:p w:rsidR="00FA684E" w:rsidRPr="0026065C" w:rsidRDefault="00991A2B" w:rsidP="00B64F11">
            <w:pPr>
              <w:pStyle w:val="ListParagraph"/>
              <w:numPr>
                <w:ilvl w:val="0"/>
                <w:numId w:val="24"/>
              </w:numPr>
              <w:ind w:right="6"/>
              <w:rPr>
                <w:rFonts w:ascii="Book Antiqua" w:hAnsi="Book Antiqua" w:cs="Arial"/>
              </w:rPr>
            </w:pPr>
            <w:r>
              <w:rPr>
                <w:noProof/>
                <w:sz w:val="14"/>
                <w:szCs w:val="14"/>
                <w:lang w:bidi="hi-IN"/>
              </w:rPr>
              <w:pict>
                <v:roundrect id="_x0000_s1075" style="position:absolute;left:0;text-align:left;margin-left:189.15pt;margin-top:2.15pt;width:9pt;height:7.5pt;z-index:251679744" arcsize="10923f"/>
              </w:pict>
            </w:r>
            <w:r w:rsidR="00FA684E" w:rsidRPr="0026065C">
              <w:rPr>
                <w:rFonts w:ascii="Book Antiqua" w:hAnsi="Book Antiqua" w:cs="Arial"/>
              </w:rPr>
              <w:t>Lead Partner</w:t>
            </w:r>
          </w:p>
          <w:p w:rsidR="00B64F11" w:rsidRPr="0026065C" w:rsidRDefault="00B64F11" w:rsidP="00B64F11">
            <w:pPr>
              <w:ind w:right="6"/>
              <w:rPr>
                <w:rFonts w:ascii="Book Antiqua" w:hAnsi="Book Antiqua" w:cs="Arial"/>
                <w:sz w:val="22"/>
                <w:szCs w:val="22"/>
              </w:rPr>
            </w:pPr>
            <w:r w:rsidRPr="0026065C">
              <w:rPr>
                <w:rFonts w:ascii="Book Antiqua" w:hAnsi="Book Antiqua" w:cs="Arial"/>
                <w:sz w:val="22"/>
                <w:szCs w:val="22"/>
              </w:rPr>
              <w:t>(</w:t>
            </w:r>
            <w:r w:rsidR="00547F7A" w:rsidRPr="0026065C">
              <w:rPr>
                <w:rFonts w:ascii="Book Antiqua" w:hAnsi="Book Antiqua" w:cs="Arial"/>
                <w:i/>
                <w:sz w:val="22"/>
                <w:szCs w:val="22"/>
              </w:rPr>
              <w:t xml:space="preserve">Tick only whichever is </w:t>
            </w:r>
            <w:r w:rsidRPr="0026065C">
              <w:rPr>
                <w:rFonts w:ascii="Book Antiqua" w:hAnsi="Book Antiqua" w:cs="Arial"/>
                <w:i/>
                <w:sz w:val="22"/>
                <w:szCs w:val="22"/>
              </w:rPr>
              <w:t xml:space="preserve"> applicable</w:t>
            </w:r>
            <w:r w:rsidRPr="0026065C">
              <w:rPr>
                <w:rFonts w:ascii="Book Antiqua" w:hAnsi="Book Antiqua" w:cs="Arial"/>
                <w:sz w:val="22"/>
                <w:szCs w:val="22"/>
              </w:rPr>
              <w:t>)</w:t>
            </w:r>
          </w:p>
        </w:tc>
      </w:tr>
      <w:tr w:rsidR="00FE677F" w:rsidRPr="0026065C">
        <w:trPr>
          <w:trHeight w:val="402"/>
        </w:trPr>
        <w:tc>
          <w:tcPr>
            <w:tcW w:w="672" w:type="dxa"/>
            <w:tcBorders>
              <w:top w:val="single" w:sz="6" w:space="0" w:color="auto"/>
              <w:left w:val="single" w:sz="6" w:space="0" w:color="auto"/>
            </w:tcBorders>
          </w:tcPr>
          <w:p w:rsidR="002A4AD9" w:rsidRPr="0026065C" w:rsidRDefault="006677C2">
            <w:pPr>
              <w:ind w:right="6"/>
              <w:jc w:val="center"/>
              <w:rPr>
                <w:rFonts w:ascii="Book Antiqua" w:hAnsi="Book Antiqua" w:cs="Arial"/>
                <w:sz w:val="22"/>
                <w:szCs w:val="22"/>
              </w:rPr>
            </w:pPr>
            <w:r w:rsidRPr="0026065C">
              <w:rPr>
                <w:rFonts w:ascii="Book Antiqua" w:hAnsi="Book Antiqua" w:cs="Arial"/>
                <w:sz w:val="22"/>
                <w:szCs w:val="22"/>
              </w:rPr>
              <w:t>1(ii)</w:t>
            </w:r>
          </w:p>
        </w:tc>
        <w:tc>
          <w:tcPr>
            <w:tcW w:w="4458" w:type="dxa"/>
            <w:tcBorders>
              <w:top w:val="single" w:sz="6" w:space="0" w:color="auto"/>
              <w:left w:val="single" w:sz="6" w:space="0" w:color="auto"/>
            </w:tcBorders>
          </w:tcPr>
          <w:p w:rsidR="002A4AD9" w:rsidRPr="0026065C" w:rsidRDefault="002A4AD9">
            <w:pPr>
              <w:pStyle w:val="Heading6"/>
              <w:rPr>
                <w:rFonts w:ascii="Book Antiqua" w:hAnsi="Book Antiqua" w:cs="Arial"/>
                <w:sz w:val="22"/>
                <w:szCs w:val="22"/>
              </w:rPr>
            </w:pPr>
            <w:r w:rsidRPr="0026065C">
              <w:rPr>
                <w:rFonts w:ascii="Book Antiqua" w:hAnsi="Book Antiqua" w:cs="Arial"/>
                <w:sz w:val="22"/>
                <w:szCs w:val="22"/>
              </w:rPr>
              <w:t>Contract Reference No. &amp; Date of Award</w:t>
            </w:r>
          </w:p>
        </w:tc>
        <w:tc>
          <w:tcPr>
            <w:tcW w:w="4320" w:type="dxa"/>
            <w:tcBorders>
              <w:top w:val="single" w:sz="6" w:space="0" w:color="auto"/>
              <w:left w:val="single" w:sz="6" w:space="0" w:color="auto"/>
              <w:right w:val="single" w:sz="6" w:space="0" w:color="auto"/>
            </w:tcBorders>
          </w:tcPr>
          <w:p w:rsidR="002A4AD9" w:rsidRPr="0026065C" w:rsidRDefault="002A4AD9">
            <w:pPr>
              <w:ind w:right="6"/>
              <w:rPr>
                <w:rFonts w:ascii="Book Antiqua" w:hAnsi="Book Antiqua" w:cs="Arial"/>
                <w:sz w:val="22"/>
                <w:szCs w:val="22"/>
              </w:rPr>
            </w:pPr>
          </w:p>
        </w:tc>
      </w:tr>
      <w:tr w:rsidR="00FE677F" w:rsidRPr="0026065C">
        <w:trPr>
          <w:trHeight w:val="402"/>
        </w:trPr>
        <w:tc>
          <w:tcPr>
            <w:tcW w:w="672" w:type="dxa"/>
            <w:tcBorders>
              <w:top w:val="single" w:sz="6" w:space="0" w:color="auto"/>
              <w:left w:val="single" w:sz="6" w:space="0" w:color="auto"/>
            </w:tcBorders>
          </w:tcPr>
          <w:p w:rsidR="002A4AD9" w:rsidRPr="0026065C" w:rsidRDefault="006677C2">
            <w:pPr>
              <w:ind w:right="6"/>
              <w:jc w:val="center"/>
              <w:rPr>
                <w:rFonts w:ascii="Book Antiqua" w:hAnsi="Book Antiqua" w:cs="Arial"/>
                <w:sz w:val="22"/>
                <w:szCs w:val="22"/>
              </w:rPr>
            </w:pPr>
            <w:r w:rsidRPr="0026065C">
              <w:rPr>
                <w:rFonts w:ascii="Book Antiqua" w:hAnsi="Book Antiqua" w:cs="Arial"/>
                <w:sz w:val="22"/>
                <w:szCs w:val="22"/>
              </w:rPr>
              <w:t>2</w:t>
            </w:r>
          </w:p>
        </w:tc>
        <w:tc>
          <w:tcPr>
            <w:tcW w:w="4458" w:type="dxa"/>
            <w:tcBorders>
              <w:top w:val="single" w:sz="6" w:space="0" w:color="auto"/>
              <w:left w:val="single" w:sz="6" w:space="0" w:color="auto"/>
            </w:tcBorders>
          </w:tcPr>
          <w:p w:rsidR="002A4AD9" w:rsidRPr="0026065C" w:rsidRDefault="002A4AD9">
            <w:pPr>
              <w:ind w:right="6"/>
              <w:rPr>
                <w:rFonts w:ascii="Book Antiqua" w:hAnsi="Book Antiqua" w:cs="Arial"/>
                <w:sz w:val="22"/>
                <w:szCs w:val="22"/>
              </w:rPr>
            </w:pPr>
            <w:r w:rsidRPr="0026065C">
              <w:rPr>
                <w:rFonts w:ascii="Book Antiqua" w:hAnsi="Book Antiqua" w:cs="Arial"/>
                <w:sz w:val="22"/>
                <w:szCs w:val="22"/>
              </w:rPr>
              <w:t>Name and Address of the Employer/Utility for whom the Contract was executed by bidder</w:t>
            </w:r>
          </w:p>
          <w:p w:rsidR="002A4AD9" w:rsidRPr="0026065C" w:rsidRDefault="002A4AD9">
            <w:pPr>
              <w:ind w:right="6"/>
              <w:jc w:val="right"/>
              <w:rPr>
                <w:rFonts w:ascii="Book Antiqua" w:hAnsi="Book Antiqua" w:cs="Arial"/>
                <w:sz w:val="22"/>
                <w:szCs w:val="22"/>
              </w:rPr>
            </w:pPr>
            <w:r w:rsidRPr="0026065C">
              <w:rPr>
                <w:rFonts w:ascii="Book Antiqua" w:hAnsi="Book Antiqua" w:cs="Arial"/>
                <w:sz w:val="22"/>
                <w:szCs w:val="22"/>
              </w:rPr>
              <w:t>e-mail ID</w:t>
            </w:r>
          </w:p>
          <w:p w:rsidR="002A4AD9" w:rsidRPr="0026065C" w:rsidRDefault="002A4AD9">
            <w:pPr>
              <w:ind w:right="6"/>
              <w:jc w:val="right"/>
              <w:rPr>
                <w:rFonts w:ascii="Book Antiqua" w:hAnsi="Book Antiqua" w:cs="Arial"/>
                <w:sz w:val="22"/>
                <w:szCs w:val="22"/>
              </w:rPr>
            </w:pPr>
            <w:r w:rsidRPr="0026065C">
              <w:rPr>
                <w:rFonts w:ascii="Book Antiqua" w:hAnsi="Book Antiqua" w:cs="Arial"/>
                <w:sz w:val="22"/>
                <w:szCs w:val="22"/>
              </w:rPr>
              <w:t>Telephone No.</w:t>
            </w:r>
          </w:p>
          <w:p w:rsidR="002A4AD9" w:rsidRPr="0026065C" w:rsidRDefault="002A4AD9">
            <w:pPr>
              <w:ind w:right="6"/>
              <w:jc w:val="right"/>
              <w:rPr>
                <w:rFonts w:ascii="Book Antiqua" w:hAnsi="Book Antiqua" w:cs="Arial"/>
                <w:sz w:val="22"/>
                <w:szCs w:val="22"/>
              </w:rPr>
            </w:pPr>
            <w:r w:rsidRPr="0026065C">
              <w:rPr>
                <w:rFonts w:ascii="Book Antiqua" w:hAnsi="Book Antiqua" w:cs="Arial"/>
                <w:sz w:val="22"/>
                <w:szCs w:val="22"/>
              </w:rPr>
              <w:t>Fax No.</w:t>
            </w:r>
          </w:p>
        </w:tc>
        <w:tc>
          <w:tcPr>
            <w:tcW w:w="4320" w:type="dxa"/>
            <w:tcBorders>
              <w:top w:val="single" w:sz="6" w:space="0" w:color="auto"/>
              <w:left w:val="single" w:sz="6" w:space="0" w:color="auto"/>
              <w:right w:val="single" w:sz="6" w:space="0" w:color="auto"/>
            </w:tcBorders>
          </w:tcPr>
          <w:p w:rsidR="002A4AD9" w:rsidRPr="0026065C" w:rsidRDefault="002A4AD9">
            <w:pPr>
              <w:ind w:right="6"/>
              <w:rPr>
                <w:rFonts w:ascii="Book Antiqua" w:hAnsi="Book Antiqua" w:cs="Arial"/>
                <w:sz w:val="22"/>
                <w:szCs w:val="22"/>
              </w:rPr>
            </w:pPr>
          </w:p>
          <w:p w:rsidR="002A4AD9" w:rsidRPr="0026065C" w:rsidRDefault="002A4AD9">
            <w:pPr>
              <w:ind w:right="6"/>
              <w:rPr>
                <w:rFonts w:ascii="Book Antiqua" w:hAnsi="Book Antiqua" w:cs="Arial"/>
                <w:sz w:val="22"/>
                <w:szCs w:val="22"/>
              </w:rPr>
            </w:pPr>
          </w:p>
          <w:p w:rsidR="002A4AD9" w:rsidRPr="0026065C" w:rsidRDefault="002A4AD9">
            <w:pPr>
              <w:ind w:right="6"/>
              <w:rPr>
                <w:rFonts w:ascii="Book Antiqua" w:hAnsi="Book Antiqua" w:cs="Arial"/>
                <w:sz w:val="22"/>
                <w:szCs w:val="22"/>
              </w:rPr>
            </w:pPr>
          </w:p>
          <w:p w:rsidR="002A4AD9" w:rsidRPr="0026065C" w:rsidRDefault="002A4AD9">
            <w:pPr>
              <w:ind w:right="6"/>
              <w:rPr>
                <w:rFonts w:ascii="Book Antiqua" w:hAnsi="Book Antiqua" w:cs="Arial"/>
                <w:sz w:val="22"/>
                <w:szCs w:val="22"/>
              </w:rPr>
            </w:pPr>
            <w:r w:rsidRPr="0026065C">
              <w:rPr>
                <w:rFonts w:ascii="Book Antiqua" w:hAnsi="Book Antiqua" w:cs="Arial"/>
                <w:sz w:val="22"/>
                <w:szCs w:val="22"/>
              </w:rPr>
              <w:t>____________________</w:t>
            </w:r>
          </w:p>
          <w:p w:rsidR="002A4AD9" w:rsidRPr="0026065C" w:rsidRDefault="002A4AD9">
            <w:pPr>
              <w:ind w:right="6"/>
              <w:rPr>
                <w:rFonts w:ascii="Book Antiqua" w:hAnsi="Book Antiqua" w:cs="Arial"/>
                <w:sz w:val="22"/>
                <w:szCs w:val="22"/>
              </w:rPr>
            </w:pPr>
            <w:r w:rsidRPr="0026065C">
              <w:rPr>
                <w:rFonts w:ascii="Book Antiqua" w:hAnsi="Book Antiqua" w:cs="Arial"/>
                <w:sz w:val="22"/>
                <w:szCs w:val="22"/>
              </w:rPr>
              <w:t>____________________</w:t>
            </w:r>
          </w:p>
          <w:p w:rsidR="002A4AD9" w:rsidRPr="0026065C" w:rsidRDefault="002A4AD9">
            <w:pPr>
              <w:ind w:right="6"/>
              <w:rPr>
                <w:rFonts w:ascii="Book Antiqua" w:hAnsi="Book Antiqua" w:cs="Arial"/>
                <w:sz w:val="22"/>
                <w:szCs w:val="22"/>
              </w:rPr>
            </w:pPr>
            <w:r w:rsidRPr="0026065C">
              <w:rPr>
                <w:rFonts w:ascii="Book Antiqua" w:hAnsi="Book Antiqua" w:cs="Arial"/>
                <w:sz w:val="22"/>
                <w:szCs w:val="22"/>
              </w:rPr>
              <w:t>____________________</w:t>
            </w:r>
          </w:p>
          <w:p w:rsidR="002A4AD9" w:rsidRPr="0026065C" w:rsidRDefault="002A4AD9">
            <w:pPr>
              <w:ind w:right="6"/>
              <w:rPr>
                <w:rFonts w:ascii="Book Antiqua" w:hAnsi="Book Antiqua" w:cs="Arial"/>
                <w:sz w:val="22"/>
                <w:szCs w:val="22"/>
              </w:rPr>
            </w:pPr>
          </w:p>
        </w:tc>
      </w:tr>
      <w:tr w:rsidR="00FE677F" w:rsidRPr="0026065C">
        <w:trPr>
          <w:trHeight w:val="402"/>
        </w:trPr>
        <w:tc>
          <w:tcPr>
            <w:tcW w:w="672" w:type="dxa"/>
            <w:tcBorders>
              <w:top w:val="single" w:sz="6" w:space="0" w:color="auto"/>
              <w:left w:val="single" w:sz="6" w:space="0" w:color="auto"/>
              <w:bottom w:val="single" w:sz="4" w:space="0" w:color="auto"/>
            </w:tcBorders>
          </w:tcPr>
          <w:p w:rsidR="00E01AD0" w:rsidRPr="0026065C" w:rsidRDefault="00E01AD0">
            <w:pPr>
              <w:ind w:right="6"/>
              <w:jc w:val="center"/>
              <w:rPr>
                <w:rFonts w:ascii="Book Antiqua" w:hAnsi="Book Antiqua" w:cs="Arial"/>
                <w:sz w:val="22"/>
                <w:szCs w:val="22"/>
              </w:rPr>
            </w:pPr>
            <w:r w:rsidRPr="0026065C">
              <w:rPr>
                <w:rFonts w:ascii="Book Antiqua" w:hAnsi="Book Antiqua" w:cs="Arial"/>
                <w:sz w:val="22"/>
                <w:szCs w:val="22"/>
              </w:rPr>
              <w:t>3(i)</w:t>
            </w:r>
          </w:p>
        </w:tc>
        <w:tc>
          <w:tcPr>
            <w:tcW w:w="4458" w:type="dxa"/>
            <w:tcBorders>
              <w:top w:val="single" w:sz="6" w:space="0" w:color="auto"/>
              <w:left w:val="single" w:sz="6" w:space="0" w:color="auto"/>
              <w:bottom w:val="single" w:sz="4" w:space="0" w:color="auto"/>
            </w:tcBorders>
          </w:tcPr>
          <w:p w:rsidR="00E01AD0" w:rsidRPr="0026065C" w:rsidRDefault="00E01AD0" w:rsidP="00E01AD0">
            <w:pPr>
              <w:rPr>
                <w:rFonts w:ascii="Book Antiqua" w:hAnsi="Book Antiqua"/>
                <w:sz w:val="22"/>
                <w:szCs w:val="22"/>
              </w:rPr>
            </w:pPr>
            <w:r w:rsidRPr="0026065C">
              <w:rPr>
                <w:rFonts w:ascii="Book Antiqua" w:hAnsi="Book Antiqua"/>
                <w:sz w:val="22"/>
                <w:szCs w:val="22"/>
              </w:rPr>
              <w:t xml:space="preserve">Name of Substation </w:t>
            </w:r>
            <w:r w:rsidR="00FE677F" w:rsidRPr="0026065C">
              <w:rPr>
                <w:rFonts w:ascii="Book Antiqua" w:hAnsi="Book Antiqua"/>
                <w:sz w:val="22"/>
                <w:szCs w:val="22"/>
              </w:rPr>
              <w:t>/ Switchyard</w:t>
            </w:r>
          </w:p>
          <w:p w:rsidR="00E01AD0" w:rsidRPr="0026065C" w:rsidRDefault="00E01AD0" w:rsidP="00FE677F">
            <w:pPr>
              <w:rPr>
                <w:rFonts w:ascii="Book Antiqua" w:hAnsi="Book Antiqua"/>
                <w:i/>
                <w:iCs/>
                <w:sz w:val="22"/>
                <w:szCs w:val="22"/>
              </w:rPr>
            </w:pPr>
          </w:p>
        </w:tc>
        <w:tc>
          <w:tcPr>
            <w:tcW w:w="4320" w:type="dxa"/>
            <w:tcBorders>
              <w:top w:val="single" w:sz="6" w:space="0" w:color="auto"/>
              <w:left w:val="single" w:sz="6" w:space="0" w:color="auto"/>
              <w:bottom w:val="single" w:sz="4" w:space="0" w:color="auto"/>
              <w:right w:val="single" w:sz="6" w:space="0" w:color="auto"/>
            </w:tcBorders>
          </w:tcPr>
          <w:p w:rsidR="00E01AD0" w:rsidRPr="0026065C" w:rsidRDefault="00E01AD0">
            <w:pPr>
              <w:ind w:right="6"/>
              <w:rPr>
                <w:rFonts w:ascii="Book Antiqua" w:hAnsi="Book Antiqua" w:cs="Arial"/>
                <w:sz w:val="22"/>
                <w:szCs w:val="22"/>
              </w:rPr>
            </w:pPr>
          </w:p>
        </w:tc>
      </w:tr>
      <w:tr w:rsidR="00FE677F" w:rsidRPr="0026065C">
        <w:trPr>
          <w:trHeight w:val="402"/>
        </w:trPr>
        <w:tc>
          <w:tcPr>
            <w:tcW w:w="672" w:type="dxa"/>
            <w:tcBorders>
              <w:top w:val="single" w:sz="6" w:space="0" w:color="auto"/>
              <w:left w:val="single" w:sz="6" w:space="0" w:color="auto"/>
              <w:bottom w:val="single" w:sz="4" w:space="0" w:color="auto"/>
            </w:tcBorders>
          </w:tcPr>
          <w:p w:rsidR="007341C4" w:rsidRPr="0026065C" w:rsidRDefault="00E01AD0">
            <w:pPr>
              <w:ind w:right="6"/>
              <w:jc w:val="center"/>
              <w:rPr>
                <w:rFonts w:ascii="Book Antiqua" w:hAnsi="Book Antiqua" w:cs="Arial"/>
                <w:sz w:val="22"/>
                <w:szCs w:val="22"/>
              </w:rPr>
            </w:pPr>
            <w:r w:rsidRPr="0026065C">
              <w:rPr>
                <w:rFonts w:ascii="Book Antiqua" w:hAnsi="Book Antiqua" w:cs="Arial"/>
                <w:sz w:val="22"/>
                <w:szCs w:val="22"/>
              </w:rPr>
              <w:lastRenderedPageBreak/>
              <w:t>3(ii)</w:t>
            </w:r>
          </w:p>
        </w:tc>
        <w:tc>
          <w:tcPr>
            <w:tcW w:w="4458" w:type="dxa"/>
            <w:tcBorders>
              <w:top w:val="single" w:sz="6" w:space="0" w:color="auto"/>
              <w:left w:val="single" w:sz="6" w:space="0" w:color="auto"/>
              <w:bottom w:val="single" w:sz="4" w:space="0" w:color="auto"/>
            </w:tcBorders>
          </w:tcPr>
          <w:p w:rsidR="007341C4" w:rsidRPr="0026065C" w:rsidRDefault="007341C4" w:rsidP="007341C4">
            <w:pPr>
              <w:rPr>
                <w:rFonts w:ascii="Book Antiqua" w:hAnsi="Book Antiqua"/>
                <w:sz w:val="22"/>
                <w:szCs w:val="22"/>
              </w:rPr>
            </w:pPr>
            <w:r w:rsidRPr="0026065C">
              <w:rPr>
                <w:rFonts w:ascii="Book Antiqua" w:hAnsi="Book Antiqua"/>
                <w:sz w:val="22"/>
                <w:szCs w:val="22"/>
              </w:rPr>
              <w:t xml:space="preserve">Voltage </w:t>
            </w:r>
            <w:r w:rsidR="006677C2" w:rsidRPr="0026065C">
              <w:rPr>
                <w:rFonts w:ascii="Book Antiqua" w:hAnsi="Book Antiqua"/>
                <w:sz w:val="22"/>
                <w:szCs w:val="22"/>
              </w:rPr>
              <w:t>Level of S</w:t>
            </w:r>
            <w:r w:rsidRPr="0026065C">
              <w:rPr>
                <w:rFonts w:ascii="Book Antiqua" w:hAnsi="Book Antiqua"/>
                <w:sz w:val="22"/>
                <w:szCs w:val="22"/>
              </w:rPr>
              <w:t>ubstation</w:t>
            </w:r>
            <w:r w:rsidR="00FE677F" w:rsidRPr="0026065C">
              <w:rPr>
                <w:rFonts w:ascii="Book Antiqua" w:hAnsi="Book Antiqua"/>
                <w:sz w:val="22"/>
                <w:szCs w:val="22"/>
              </w:rPr>
              <w:t>/ Switchyard</w:t>
            </w:r>
            <w:r w:rsidRPr="0026065C">
              <w:rPr>
                <w:rFonts w:ascii="Book Antiqua" w:hAnsi="Book Antiqua"/>
                <w:sz w:val="22"/>
                <w:szCs w:val="22"/>
              </w:rPr>
              <w:t xml:space="preserve"> (Rating in KV)</w:t>
            </w:r>
          </w:p>
          <w:p w:rsidR="007341C4" w:rsidRPr="0026065C" w:rsidRDefault="007341C4">
            <w:pPr>
              <w:ind w:right="6"/>
              <w:rPr>
                <w:rFonts w:ascii="Book Antiqua" w:hAnsi="Book Antiqua" w:cs="Arial"/>
                <w:sz w:val="22"/>
                <w:szCs w:val="22"/>
              </w:rPr>
            </w:pPr>
          </w:p>
        </w:tc>
        <w:tc>
          <w:tcPr>
            <w:tcW w:w="4320" w:type="dxa"/>
            <w:tcBorders>
              <w:top w:val="single" w:sz="6" w:space="0" w:color="auto"/>
              <w:left w:val="single" w:sz="6" w:space="0" w:color="auto"/>
              <w:bottom w:val="single" w:sz="4" w:space="0" w:color="auto"/>
              <w:right w:val="single" w:sz="6" w:space="0" w:color="auto"/>
            </w:tcBorders>
          </w:tcPr>
          <w:p w:rsidR="007341C4" w:rsidRPr="0026065C" w:rsidRDefault="007341C4">
            <w:pPr>
              <w:ind w:right="6"/>
              <w:rPr>
                <w:rFonts w:ascii="Book Antiqua" w:hAnsi="Book Antiqua" w:cs="Arial"/>
                <w:sz w:val="22"/>
                <w:szCs w:val="22"/>
              </w:rPr>
            </w:pPr>
          </w:p>
        </w:tc>
      </w:tr>
      <w:tr w:rsidR="00FE677F" w:rsidRPr="0026065C">
        <w:trPr>
          <w:trHeight w:val="402"/>
        </w:trPr>
        <w:tc>
          <w:tcPr>
            <w:tcW w:w="672" w:type="dxa"/>
            <w:tcBorders>
              <w:top w:val="single" w:sz="6" w:space="0" w:color="auto"/>
              <w:left w:val="single" w:sz="6" w:space="0" w:color="auto"/>
              <w:bottom w:val="single" w:sz="4" w:space="0" w:color="auto"/>
            </w:tcBorders>
          </w:tcPr>
          <w:p w:rsidR="007341C4" w:rsidRPr="0026065C" w:rsidRDefault="00E01AD0">
            <w:pPr>
              <w:ind w:right="6"/>
              <w:jc w:val="center"/>
              <w:rPr>
                <w:rFonts w:ascii="Book Antiqua" w:hAnsi="Book Antiqua" w:cs="Arial"/>
                <w:sz w:val="22"/>
                <w:szCs w:val="22"/>
              </w:rPr>
            </w:pPr>
            <w:r w:rsidRPr="0026065C">
              <w:rPr>
                <w:rFonts w:ascii="Book Antiqua" w:hAnsi="Book Antiqua" w:cs="Arial"/>
                <w:sz w:val="22"/>
                <w:szCs w:val="22"/>
              </w:rPr>
              <w:t>3(iii)</w:t>
            </w:r>
          </w:p>
        </w:tc>
        <w:tc>
          <w:tcPr>
            <w:tcW w:w="4458" w:type="dxa"/>
            <w:tcBorders>
              <w:top w:val="single" w:sz="6" w:space="0" w:color="auto"/>
              <w:left w:val="single" w:sz="6" w:space="0" w:color="auto"/>
              <w:bottom w:val="single" w:sz="4" w:space="0" w:color="auto"/>
            </w:tcBorders>
          </w:tcPr>
          <w:p w:rsidR="007341C4" w:rsidRPr="0026065C" w:rsidRDefault="007341C4" w:rsidP="001C0DAA">
            <w:pPr>
              <w:jc w:val="both"/>
              <w:rPr>
                <w:rFonts w:ascii="Book Antiqua" w:hAnsi="Book Antiqua"/>
                <w:sz w:val="22"/>
                <w:szCs w:val="22"/>
              </w:rPr>
            </w:pPr>
            <w:r w:rsidRPr="0026065C">
              <w:rPr>
                <w:rFonts w:ascii="Book Antiqua" w:hAnsi="Book Antiqua"/>
                <w:sz w:val="22"/>
                <w:szCs w:val="22"/>
              </w:rPr>
              <w:t>Nos. of</w:t>
            </w:r>
            <w:r w:rsidR="00B94A28" w:rsidRPr="0026065C">
              <w:rPr>
                <w:rFonts w:ascii="Book Antiqua" w:hAnsi="Book Antiqua"/>
                <w:sz w:val="22"/>
                <w:szCs w:val="22"/>
              </w:rPr>
              <w:t xml:space="preserve"> </w:t>
            </w:r>
            <w:r w:rsidR="00262628" w:rsidRPr="0026065C">
              <w:rPr>
                <w:rFonts w:ascii="Book Antiqua" w:hAnsi="Book Antiqua"/>
                <w:sz w:val="22"/>
                <w:szCs w:val="22"/>
              </w:rPr>
              <w:t xml:space="preserve">AIS </w:t>
            </w:r>
            <w:r w:rsidRPr="0026065C">
              <w:rPr>
                <w:rFonts w:ascii="Book Antiqua" w:hAnsi="Book Antiqua"/>
                <w:sz w:val="22"/>
                <w:szCs w:val="22"/>
              </w:rPr>
              <w:t xml:space="preserve">Circuit Breaker equipped Bays of </w:t>
            </w:r>
            <w:r w:rsidR="009E0D08" w:rsidRPr="0026065C">
              <w:rPr>
                <w:rFonts w:ascii="Book Antiqua" w:hAnsi="Book Antiqua"/>
                <w:sz w:val="22"/>
                <w:szCs w:val="22"/>
              </w:rPr>
              <w:t xml:space="preserve">220kV or above </w:t>
            </w:r>
            <w:r w:rsidRPr="0026065C">
              <w:rPr>
                <w:rFonts w:ascii="Book Antiqua" w:hAnsi="Book Antiqua"/>
                <w:sz w:val="22"/>
                <w:szCs w:val="22"/>
              </w:rPr>
              <w:t>voltage level</w:t>
            </w:r>
            <w:r w:rsidR="00B94A28" w:rsidRPr="0026065C">
              <w:rPr>
                <w:rFonts w:ascii="Book Antiqua" w:hAnsi="Book Antiqua"/>
                <w:sz w:val="22"/>
                <w:szCs w:val="22"/>
              </w:rPr>
              <w:t xml:space="preserve"> executed by the bidder in the above sub-station</w:t>
            </w:r>
            <w:r w:rsidR="00A2467F" w:rsidRPr="0026065C">
              <w:rPr>
                <w:rFonts w:ascii="Book Antiqua" w:hAnsi="Book Antiqua"/>
                <w:sz w:val="22"/>
                <w:szCs w:val="22"/>
              </w:rPr>
              <w:t xml:space="preserve"> or switchyard (under single contract)</w:t>
            </w:r>
          </w:p>
          <w:p w:rsidR="007341C4" w:rsidRPr="0026065C" w:rsidRDefault="007341C4">
            <w:pPr>
              <w:ind w:right="6"/>
              <w:rPr>
                <w:rFonts w:ascii="Book Antiqua" w:hAnsi="Book Antiqua" w:cs="Arial"/>
                <w:sz w:val="22"/>
                <w:szCs w:val="22"/>
              </w:rPr>
            </w:pPr>
          </w:p>
        </w:tc>
        <w:tc>
          <w:tcPr>
            <w:tcW w:w="4320" w:type="dxa"/>
            <w:tcBorders>
              <w:top w:val="single" w:sz="6" w:space="0" w:color="auto"/>
              <w:left w:val="single" w:sz="6" w:space="0" w:color="auto"/>
              <w:bottom w:val="single" w:sz="4" w:space="0" w:color="auto"/>
              <w:right w:val="single" w:sz="6" w:space="0" w:color="auto"/>
            </w:tcBorders>
          </w:tcPr>
          <w:p w:rsidR="007341C4" w:rsidRPr="0026065C" w:rsidRDefault="007341C4">
            <w:pPr>
              <w:ind w:right="6"/>
              <w:rPr>
                <w:rFonts w:ascii="Book Antiqua" w:hAnsi="Book Antiqua" w:cs="Arial"/>
                <w:sz w:val="22"/>
                <w:szCs w:val="22"/>
              </w:rPr>
            </w:pPr>
          </w:p>
        </w:tc>
      </w:tr>
      <w:tr w:rsidR="00FE677F" w:rsidRPr="0026065C">
        <w:trPr>
          <w:trHeight w:val="402"/>
        </w:trPr>
        <w:tc>
          <w:tcPr>
            <w:tcW w:w="672" w:type="dxa"/>
            <w:tcBorders>
              <w:top w:val="single" w:sz="6" w:space="0" w:color="auto"/>
              <w:left w:val="single" w:sz="6" w:space="0" w:color="auto"/>
              <w:bottom w:val="single" w:sz="4" w:space="0" w:color="auto"/>
            </w:tcBorders>
          </w:tcPr>
          <w:p w:rsidR="007341C4" w:rsidRPr="0026065C" w:rsidRDefault="00E01AD0">
            <w:pPr>
              <w:ind w:right="6"/>
              <w:jc w:val="center"/>
              <w:rPr>
                <w:rFonts w:ascii="Book Antiqua" w:hAnsi="Book Antiqua" w:cs="Arial"/>
                <w:sz w:val="22"/>
                <w:szCs w:val="22"/>
              </w:rPr>
            </w:pPr>
            <w:r w:rsidRPr="0026065C">
              <w:rPr>
                <w:rFonts w:ascii="Book Antiqua" w:hAnsi="Book Antiqua" w:cs="Arial"/>
                <w:sz w:val="22"/>
                <w:szCs w:val="22"/>
              </w:rPr>
              <w:t>3(iv)</w:t>
            </w:r>
          </w:p>
        </w:tc>
        <w:tc>
          <w:tcPr>
            <w:tcW w:w="4458" w:type="dxa"/>
            <w:tcBorders>
              <w:top w:val="single" w:sz="6" w:space="0" w:color="auto"/>
              <w:left w:val="single" w:sz="6" w:space="0" w:color="auto"/>
              <w:bottom w:val="single" w:sz="4" w:space="0" w:color="auto"/>
            </w:tcBorders>
          </w:tcPr>
          <w:p w:rsidR="007341C4" w:rsidRPr="0026065C" w:rsidRDefault="007341C4" w:rsidP="007341C4">
            <w:pPr>
              <w:rPr>
                <w:rFonts w:ascii="Book Antiqua" w:hAnsi="Book Antiqua"/>
                <w:sz w:val="22"/>
                <w:szCs w:val="22"/>
              </w:rPr>
            </w:pPr>
            <w:r w:rsidRPr="0026065C">
              <w:rPr>
                <w:rFonts w:ascii="Book Antiqua" w:hAnsi="Book Antiqua"/>
                <w:sz w:val="22"/>
                <w:szCs w:val="22"/>
              </w:rPr>
              <w:t>Date of Commissioning</w:t>
            </w:r>
            <w:r w:rsidR="00B94A28" w:rsidRPr="0026065C">
              <w:rPr>
                <w:rFonts w:ascii="Book Antiqua" w:hAnsi="Book Antiqua"/>
                <w:sz w:val="22"/>
                <w:szCs w:val="22"/>
              </w:rPr>
              <w:t xml:space="preserve"> of </w:t>
            </w:r>
            <w:r w:rsidR="00E01AD0" w:rsidRPr="0026065C">
              <w:rPr>
                <w:rFonts w:ascii="Book Antiqua" w:hAnsi="Book Antiqua"/>
                <w:sz w:val="22"/>
                <w:szCs w:val="22"/>
              </w:rPr>
              <w:t xml:space="preserve">above referred </w:t>
            </w:r>
            <w:r w:rsidR="00F5605B" w:rsidRPr="0026065C">
              <w:rPr>
                <w:rFonts w:ascii="Book Antiqua" w:hAnsi="Book Antiqua"/>
                <w:sz w:val="22"/>
                <w:szCs w:val="22"/>
              </w:rPr>
              <w:t>Bays</w:t>
            </w:r>
          </w:p>
          <w:p w:rsidR="007341C4" w:rsidRPr="0026065C" w:rsidRDefault="007341C4">
            <w:pPr>
              <w:ind w:right="6"/>
              <w:rPr>
                <w:rFonts w:ascii="Book Antiqua" w:hAnsi="Book Antiqua" w:cs="Arial"/>
                <w:sz w:val="22"/>
                <w:szCs w:val="22"/>
              </w:rPr>
            </w:pPr>
          </w:p>
        </w:tc>
        <w:tc>
          <w:tcPr>
            <w:tcW w:w="4320" w:type="dxa"/>
            <w:tcBorders>
              <w:top w:val="single" w:sz="6" w:space="0" w:color="auto"/>
              <w:left w:val="single" w:sz="6" w:space="0" w:color="auto"/>
              <w:bottom w:val="single" w:sz="4" w:space="0" w:color="auto"/>
              <w:right w:val="single" w:sz="6" w:space="0" w:color="auto"/>
            </w:tcBorders>
          </w:tcPr>
          <w:p w:rsidR="007341C4" w:rsidRPr="0026065C" w:rsidRDefault="007341C4">
            <w:pPr>
              <w:ind w:right="6"/>
              <w:rPr>
                <w:rFonts w:ascii="Book Antiqua" w:hAnsi="Book Antiqua" w:cs="Arial"/>
                <w:sz w:val="22"/>
                <w:szCs w:val="22"/>
              </w:rPr>
            </w:pPr>
          </w:p>
        </w:tc>
      </w:tr>
      <w:tr w:rsidR="00FE677F" w:rsidRPr="0026065C">
        <w:trPr>
          <w:trHeight w:val="402"/>
        </w:trPr>
        <w:tc>
          <w:tcPr>
            <w:tcW w:w="672" w:type="dxa"/>
            <w:tcBorders>
              <w:top w:val="single" w:sz="6" w:space="0" w:color="auto"/>
              <w:left w:val="single" w:sz="6" w:space="0" w:color="auto"/>
              <w:bottom w:val="single" w:sz="4" w:space="0" w:color="auto"/>
            </w:tcBorders>
          </w:tcPr>
          <w:p w:rsidR="007341C4" w:rsidRPr="0026065C" w:rsidRDefault="00E01AD0">
            <w:pPr>
              <w:ind w:right="6"/>
              <w:jc w:val="center"/>
              <w:rPr>
                <w:rFonts w:ascii="Book Antiqua" w:hAnsi="Book Antiqua" w:cs="Arial"/>
                <w:sz w:val="22"/>
                <w:szCs w:val="22"/>
              </w:rPr>
            </w:pPr>
            <w:r w:rsidRPr="0026065C">
              <w:rPr>
                <w:rFonts w:ascii="Book Antiqua" w:hAnsi="Book Antiqua" w:cs="Arial"/>
                <w:sz w:val="22"/>
                <w:szCs w:val="22"/>
              </w:rPr>
              <w:t>3(v)</w:t>
            </w:r>
          </w:p>
        </w:tc>
        <w:tc>
          <w:tcPr>
            <w:tcW w:w="4458" w:type="dxa"/>
            <w:tcBorders>
              <w:top w:val="single" w:sz="6" w:space="0" w:color="auto"/>
              <w:left w:val="single" w:sz="6" w:space="0" w:color="auto"/>
              <w:bottom w:val="single" w:sz="4" w:space="0" w:color="auto"/>
            </w:tcBorders>
          </w:tcPr>
          <w:p w:rsidR="007341C4" w:rsidRPr="0026065C" w:rsidRDefault="00E01AD0" w:rsidP="00AD5DC2">
            <w:pPr>
              <w:ind w:right="6"/>
              <w:rPr>
                <w:rFonts w:ascii="Book Antiqua" w:hAnsi="Book Antiqua" w:cs="Arial"/>
                <w:sz w:val="22"/>
                <w:szCs w:val="22"/>
              </w:rPr>
            </w:pPr>
            <w:r w:rsidRPr="0026065C">
              <w:rPr>
                <w:rFonts w:ascii="Book Antiqua" w:hAnsi="Book Antiqua"/>
                <w:sz w:val="22"/>
                <w:szCs w:val="22"/>
              </w:rPr>
              <w:t xml:space="preserve">No. of years (as on the date of bid opening originally scheduled), the above </w:t>
            </w:r>
            <w:r w:rsidR="006677C2" w:rsidRPr="0026065C">
              <w:rPr>
                <w:rFonts w:ascii="Book Antiqua" w:hAnsi="Book Antiqua"/>
                <w:sz w:val="22"/>
                <w:szCs w:val="22"/>
              </w:rPr>
              <w:t>Bays</w:t>
            </w:r>
            <w:r w:rsidRPr="0026065C">
              <w:rPr>
                <w:rFonts w:ascii="Book Antiqua" w:hAnsi="Book Antiqua"/>
                <w:sz w:val="22"/>
                <w:szCs w:val="22"/>
              </w:rPr>
              <w:t xml:space="preserve"> </w:t>
            </w:r>
            <w:r w:rsidR="006677C2" w:rsidRPr="0026065C">
              <w:rPr>
                <w:rFonts w:ascii="Book Antiqua" w:hAnsi="Book Antiqua"/>
                <w:sz w:val="22"/>
                <w:szCs w:val="22"/>
              </w:rPr>
              <w:t xml:space="preserve">are </w:t>
            </w:r>
            <w:r w:rsidRPr="0026065C">
              <w:rPr>
                <w:rFonts w:ascii="Book Antiqua" w:hAnsi="Book Antiqua"/>
                <w:sz w:val="22"/>
                <w:szCs w:val="22"/>
              </w:rPr>
              <w:t xml:space="preserve">in </w:t>
            </w:r>
            <w:r w:rsidR="001C1A87" w:rsidRPr="0026065C">
              <w:rPr>
                <w:rFonts w:ascii="Book Antiqua" w:hAnsi="Book Antiqua"/>
                <w:b/>
                <w:bCs/>
                <w:sz w:val="22"/>
                <w:szCs w:val="22"/>
              </w:rPr>
              <w:t>satisfactory</w:t>
            </w:r>
            <w:r w:rsidR="001C1A87" w:rsidRPr="0026065C">
              <w:rPr>
                <w:rFonts w:ascii="Book Antiqua" w:hAnsi="Book Antiqua"/>
                <w:sz w:val="22"/>
                <w:szCs w:val="22"/>
              </w:rPr>
              <w:t xml:space="preserve"> </w:t>
            </w:r>
            <w:r w:rsidRPr="0026065C">
              <w:rPr>
                <w:rFonts w:ascii="Book Antiqua" w:hAnsi="Book Antiqua"/>
                <w:sz w:val="22"/>
                <w:szCs w:val="22"/>
              </w:rPr>
              <w:t>operation.</w:t>
            </w:r>
          </w:p>
        </w:tc>
        <w:tc>
          <w:tcPr>
            <w:tcW w:w="4320" w:type="dxa"/>
            <w:tcBorders>
              <w:top w:val="single" w:sz="6" w:space="0" w:color="auto"/>
              <w:left w:val="single" w:sz="6" w:space="0" w:color="auto"/>
              <w:bottom w:val="single" w:sz="4" w:space="0" w:color="auto"/>
              <w:right w:val="single" w:sz="6" w:space="0" w:color="auto"/>
            </w:tcBorders>
          </w:tcPr>
          <w:p w:rsidR="007341C4" w:rsidRPr="0026065C" w:rsidRDefault="007341C4">
            <w:pPr>
              <w:ind w:right="6"/>
              <w:rPr>
                <w:rFonts w:ascii="Book Antiqua" w:hAnsi="Book Antiqua" w:cs="Arial"/>
                <w:sz w:val="22"/>
                <w:szCs w:val="22"/>
              </w:rPr>
            </w:pPr>
          </w:p>
        </w:tc>
      </w:tr>
      <w:tr w:rsidR="00FE677F" w:rsidRPr="0026065C">
        <w:trPr>
          <w:cantSplit/>
          <w:trHeight w:val="1260"/>
        </w:trPr>
        <w:tc>
          <w:tcPr>
            <w:tcW w:w="672" w:type="dxa"/>
            <w:tcBorders>
              <w:top w:val="single" w:sz="4" w:space="0" w:color="auto"/>
              <w:left w:val="single" w:sz="4" w:space="0" w:color="auto"/>
              <w:bottom w:val="single" w:sz="4" w:space="0" w:color="auto"/>
            </w:tcBorders>
          </w:tcPr>
          <w:p w:rsidR="007341C4" w:rsidRPr="0026065C" w:rsidRDefault="00FD3EAB" w:rsidP="00FD3EAB">
            <w:pPr>
              <w:ind w:right="6"/>
              <w:jc w:val="center"/>
              <w:rPr>
                <w:rFonts w:ascii="Book Antiqua" w:hAnsi="Book Antiqua" w:cs="Arial"/>
                <w:sz w:val="22"/>
                <w:szCs w:val="22"/>
              </w:rPr>
            </w:pPr>
            <w:r w:rsidRPr="0026065C">
              <w:rPr>
                <w:rFonts w:ascii="Book Antiqua" w:hAnsi="Book Antiqua" w:cs="Arial"/>
                <w:sz w:val="22"/>
                <w:szCs w:val="22"/>
              </w:rPr>
              <w:t>3(vi)</w:t>
            </w:r>
          </w:p>
        </w:tc>
        <w:tc>
          <w:tcPr>
            <w:tcW w:w="4458" w:type="dxa"/>
            <w:tcBorders>
              <w:top w:val="single" w:sz="4" w:space="0" w:color="auto"/>
              <w:left w:val="single" w:sz="6" w:space="0" w:color="auto"/>
              <w:bottom w:val="single" w:sz="4" w:space="0" w:color="auto"/>
            </w:tcBorders>
          </w:tcPr>
          <w:p w:rsidR="00B55DEF" w:rsidRPr="0026065C" w:rsidRDefault="00E01AD0" w:rsidP="00E01AD0">
            <w:pPr>
              <w:pStyle w:val="Heading2"/>
              <w:rPr>
                <w:rFonts w:ascii="Book Antiqua" w:hAnsi="Book Antiqua" w:cs="Arial"/>
                <w:sz w:val="22"/>
                <w:szCs w:val="22"/>
              </w:rPr>
            </w:pPr>
            <w:r w:rsidRPr="0026065C">
              <w:rPr>
                <w:rFonts w:ascii="Book Antiqua" w:hAnsi="Book Antiqua" w:cs="Arial"/>
                <w:sz w:val="22"/>
                <w:szCs w:val="22"/>
              </w:rPr>
              <w:t xml:space="preserve">Scope of work </w:t>
            </w:r>
            <w:r w:rsidR="009A04E4" w:rsidRPr="0026065C">
              <w:rPr>
                <w:rFonts w:ascii="Book Antiqua" w:hAnsi="Book Antiqua" w:cs="Arial"/>
                <w:sz w:val="22"/>
                <w:szCs w:val="22"/>
              </w:rPr>
              <w:t>executed by the bidder</w:t>
            </w:r>
            <w:r w:rsidRPr="0026065C">
              <w:rPr>
                <w:rFonts w:ascii="Book Antiqua" w:hAnsi="Book Antiqua" w:cs="Arial"/>
                <w:sz w:val="22"/>
                <w:szCs w:val="22"/>
              </w:rPr>
              <w:t xml:space="preserve"> under the above Contract</w:t>
            </w:r>
            <w:r w:rsidR="00B55DEF" w:rsidRPr="0026065C">
              <w:rPr>
                <w:rFonts w:ascii="Book Antiqua" w:hAnsi="Book Antiqua" w:cs="Arial"/>
                <w:sz w:val="22"/>
                <w:szCs w:val="22"/>
              </w:rPr>
              <w:t xml:space="preserve"> </w:t>
            </w:r>
          </w:p>
          <w:p w:rsidR="00B55DEF" w:rsidRPr="0026065C" w:rsidRDefault="00B55DEF" w:rsidP="00E01AD0">
            <w:pPr>
              <w:pStyle w:val="Heading2"/>
              <w:rPr>
                <w:rFonts w:ascii="Book Antiqua" w:hAnsi="Book Antiqua" w:cs="Arial"/>
                <w:sz w:val="22"/>
                <w:szCs w:val="22"/>
              </w:rPr>
            </w:pPr>
          </w:p>
          <w:p w:rsidR="00E01AD0" w:rsidRPr="0026065C" w:rsidRDefault="00B55DEF" w:rsidP="00B55DEF">
            <w:pPr>
              <w:pStyle w:val="Heading2"/>
              <w:ind w:left="582" w:hanging="582"/>
              <w:jc w:val="both"/>
              <w:rPr>
                <w:rFonts w:ascii="Book Antiqua" w:hAnsi="Book Antiqua" w:cs="Arial"/>
                <w:sz w:val="22"/>
                <w:szCs w:val="22"/>
              </w:rPr>
            </w:pPr>
            <w:r w:rsidRPr="0026065C">
              <w:rPr>
                <w:rFonts w:ascii="Book Antiqua" w:hAnsi="Book Antiqua" w:cs="Arial"/>
                <w:sz w:val="22"/>
                <w:szCs w:val="22"/>
              </w:rPr>
              <w:t>Note: If the aforesaid Contract, indicated at sl. no. 1</w:t>
            </w:r>
            <w:r w:rsidR="002F7CDB" w:rsidRPr="0026065C">
              <w:rPr>
                <w:rFonts w:ascii="Book Antiqua" w:hAnsi="Book Antiqua" w:cs="Arial"/>
                <w:sz w:val="22"/>
                <w:szCs w:val="22"/>
              </w:rPr>
              <w:t xml:space="preserve"> above</w:t>
            </w:r>
            <w:r w:rsidRPr="0026065C">
              <w:rPr>
                <w:rFonts w:ascii="Book Antiqua" w:hAnsi="Book Antiqua" w:cs="Arial"/>
                <w:sz w:val="22"/>
                <w:szCs w:val="22"/>
              </w:rPr>
              <w:t xml:space="preserve">, is executed </w:t>
            </w:r>
            <w:r w:rsidR="001C0DAA" w:rsidRPr="0026065C">
              <w:rPr>
                <w:rFonts w:ascii="Book Antiqua" w:hAnsi="Book Antiqua" w:cs="Arial"/>
                <w:sz w:val="22"/>
                <w:szCs w:val="22"/>
              </w:rPr>
              <w:t>as partner of</w:t>
            </w:r>
            <w:r w:rsidRPr="0026065C">
              <w:rPr>
                <w:rFonts w:ascii="Book Antiqua" w:hAnsi="Book Antiqua" w:cs="Arial"/>
                <w:sz w:val="22"/>
                <w:szCs w:val="22"/>
              </w:rPr>
              <w:t xml:space="preserve"> joint venture then please specify only the work actually executed as a partner of joint venture.</w:t>
            </w:r>
          </w:p>
          <w:p w:rsidR="007341C4" w:rsidRPr="0026065C" w:rsidRDefault="007341C4">
            <w:pPr>
              <w:rPr>
                <w:rFonts w:ascii="Book Antiqua" w:hAnsi="Book Antiqua" w:cs="Arial"/>
                <w:sz w:val="22"/>
                <w:szCs w:val="22"/>
              </w:rPr>
            </w:pPr>
          </w:p>
          <w:p w:rsidR="007341C4" w:rsidRPr="0026065C" w:rsidRDefault="007341C4">
            <w:pPr>
              <w:pStyle w:val="Header"/>
              <w:tabs>
                <w:tab w:val="clear" w:pos="4320"/>
                <w:tab w:val="clear" w:pos="8640"/>
              </w:tabs>
              <w:rPr>
                <w:rFonts w:ascii="Book Antiqua" w:hAnsi="Book Antiqua" w:cs="Arial"/>
                <w:sz w:val="22"/>
                <w:szCs w:val="22"/>
              </w:rPr>
            </w:pPr>
          </w:p>
        </w:tc>
        <w:tc>
          <w:tcPr>
            <w:tcW w:w="4320" w:type="dxa"/>
            <w:tcBorders>
              <w:top w:val="single" w:sz="4" w:space="0" w:color="auto"/>
              <w:left w:val="single" w:sz="6" w:space="0" w:color="auto"/>
              <w:bottom w:val="single" w:sz="4" w:space="0" w:color="auto"/>
              <w:right w:val="single" w:sz="4" w:space="0" w:color="auto"/>
            </w:tcBorders>
          </w:tcPr>
          <w:p w:rsidR="007341C4" w:rsidRPr="0026065C" w:rsidRDefault="00991A2B">
            <w:pPr>
              <w:ind w:right="6"/>
              <w:rPr>
                <w:rFonts w:ascii="Book Antiqua" w:hAnsi="Book Antiqua" w:cs="Arial"/>
                <w:sz w:val="22"/>
                <w:szCs w:val="22"/>
              </w:rPr>
            </w:pPr>
            <w:r>
              <w:rPr>
                <w:rFonts w:ascii="Book Antiqua" w:hAnsi="Book Antiqua" w:cs="Arial"/>
                <w:noProof/>
                <w:sz w:val="22"/>
                <w:szCs w:val="22"/>
                <w:lang w:bidi="hi-IN"/>
              </w:rPr>
              <w:pict>
                <v:roundrect id="_x0000_s1055" style="position:absolute;margin-left:90.45pt;margin-top:4.05pt;width:9pt;height:7.5pt;z-index:251662336;mso-position-horizontal-relative:text;mso-position-vertical-relative:text" arcsize="10923f"/>
              </w:pict>
            </w:r>
            <w:r w:rsidR="006077B3" w:rsidRPr="0026065C">
              <w:rPr>
                <w:rFonts w:ascii="Book Antiqua" w:hAnsi="Book Antiqua" w:cs="Arial"/>
                <w:sz w:val="22"/>
                <w:szCs w:val="22"/>
              </w:rPr>
              <w:t xml:space="preserve"> </w:t>
            </w:r>
            <w:r w:rsidR="00B94A28" w:rsidRPr="0026065C">
              <w:rPr>
                <w:rFonts w:ascii="Book Antiqua" w:hAnsi="Book Antiqua" w:cs="Arial"/>
                <w:sz w:val="22"/>
                <w:szCs w:val="22"/>
              </w:rPr>
              <w:t>Erection</w:t>
            </w:r>
            <w:r w:rsidR="007341C4" w:rsidRPr="0026065C">
              <w:rPr>
                <w:rFonts w:ascii="Book Antiqua" w:hAnsi="Book Antiqua" w:cs="Arial"/>
                <w:sz w:val="22"/>
                <w:szCs w:val="22"/>
              </w:rPr>
              <w:t xml:space="preserve">     </w:t>
            </w:r>
          </w:p>
          <w:p w:rsidR="007341C4" w:rsidRPr="0026065C" w:rsidRDefault="00991A2B">
            <w:pPr>
              <w:ind w:right="6"/>
              <w:rPr>
                <w:rFonts w:ascii="Book Antiqua" w:hAnsi="Book Antiqua" w:cs="Arial"/>
                <w:sz w:val="22"/>
                <w:szCs w:val="22"/>
              </w:rPr>
            </w:pPr>
            <w:r>
              <w:rPr>
                <w:rFonts w:ascii="Book Antiqua" w:hAnsi="Book Antiqua" w:cs="Arial"/>
                <w:noProof/>
                <w:sz w:val="22"/>
                <w:szCs w:val="22"/>
                <w:lang w:bidi="hi-IN"/>
              </w:rPr>
              <w:pict>
                <v:roundrect id="_x0000_s1056" style="position:absolute;margin-left:90.45pt;margin-top:3.85pt;width:9pt;height:7.5pt;z-index:251663360" arcsize="10923f"/>
              </w:pict>
            </w:r>
            <w:r w:rsidR="006077B3" w:rsidRPr="0026065C">
              <w:rPr>
                <w:rFonts w:ascii="Book Antiqua" w:hAnsi="Book Antiqua" w:cs="Arial"/>
                <w:sz w:val="28"/>
                <w:szCs w:val="28"/>
              </w:rPr>
              <w:t xml:space="preserve"> </w:t>
            </w:r>
            <w:r w:rsidR="007341C4" w:rsidRPr="0026065C">
              <w:rPr>
                <w:rFonts w:ascii="Book Antiqua" w:hAnsi="Book Antiqua" w:cs="Arial"/>
                <w:sz w:val="22"/>
                <w:szCs w:val="22"/>
              </w:rPr>
              <w:t xml:space="preserve">Testing    </w:t>
            </w:r>
          </w:p>
          <w:p w:rsidR="007341C4" w:rsidRPr="0026065C" w:rsidRDefault="00991A2B" w:rsidP="006677C2">
            <w:pPr>
              <w:ind w:right="6"/>
              <w:rPr>
                <w:rFonts w:ascii="Book Antiqua" w:hAnsi="Book Antiqua" w:cs="Arial"/>
                <w:sz w:val="22"/>
                <w:szCs w:val="22"/>
              </w:rPr>
            </w:pPr>
            <w:r>
              <w:rPr>
                <w:rFonts w:ascii="Book Antiqua" w:hAnsi="Book Antiqua" w:cs="Arial"/>
                <w:noProof/>
                <w:sz w:val="22"/>
                <w:szCs w:val="22"/>
                <w:lang w:bidi="hi-IN"/>
              </w:rPr>
              <w:pict>
                <v:roundrect id="_x0000_s1057" style="position:absolute;margin-left:90.45pt;margin-top:2.95pt;width:9pt;height:7.5pt;z-index:251664384" arcsize="10923f"/>
              </w:pict>
            </w:r>
            <w:r w:rsidR="006077B3" w:rsidRPr="0026065C">
              <w:rPr>
                <w:rFonts w:ascii="Book Antiqua" w:hAnsi="Book Antiqua" w:cs="Arial"/>
                <w:sz w:val="22"/>
                <w:szCs w:val="22"/>
              </w:rPr>
              <w:t xml:space="preserve"> </w:t>
            </w:r>
            <w:r w:rsidR="006677C2" w:rsidRPr="0026065C">
              <w:rPr>
                <w:rFonts w:ascii="Book Antiqua" w:hAnsi="Book Antiqua" w:cs="Arial"/>
                <w:sz w:val="22"/>
                <w:szCs w:val="22"/>
              </w:rPr>
              <w:t>C</w:t>
            </w:r>
            <w:r w:rsidR="007341C4" w:rsidRPr="0026065C">
              <w:rPr>
                <w:rFonts w:ascii="Book Antiqua" w:hAnsi="Book Antiqua" w:cs="Arial"/>
                <w:sz w:val="22"/>
                <w:szCs w:val="22"/>
              </w:rPr>
              <w:t xml:space="preserve">ommissioning </w:t>
            </w:r>
          </w:p>
          <w:p w:rsidR="007341C4" w:rsidRPr="0026065C" w:rsidRDefault="007341C4">
            <w:pPr>
              <w:ind w:right="6"/>
              <w:rPr>
                <w:rFonts w:ascii="Book Antiqua" w:hAnsi="Book Antiqua" w:cs="Arial"/>
                <w:sz w:val="22"/>
                <w:szCs w:val="22"/>
              </w:rPr>
            </w:pPr>
          </w:p>
          <w:p w:rsidR="007341C4" w:rsidRPr="0026065C" w:rsidRDefault="007341C4">
            <w:pPr>
              <w:ind w:right="6"/>
              <w:rPr>
                <w:rFonts w:ascii="Book Antiqua" w:hAnsi="Book Antiqua" w:cs="Arial"/>
                <w:sz w:val="22"/>
                <w:szCs w:val="22"/>
              </w:rPr>
            </w:pPr>
            <w:r w:rsidRPr="0026065C">
              <w:rPr>
                <w:rFonts w:ascii="Book Antiqua" w:hAnsi="Book Antiqua" w:cs="Arial"/>
                <w:sz w:val="22"/>
                <w:szCs w:val="22"/>
              </w:rPr>
              <w:t>(</w:t>
            </w:r>
            <w:r w:rsidRPr="0026065C">
              <w:rPr>
                <w:rFonts w:ascii="Book Antiqua" w:hAnsi="Book Antiqua" w:cs="Arial"/>
                <w:i/>
                <w:sz w:val="22"/>
                <w:szCs w:val="22"/>
              </w:rPr>
              <w:t>Tick only whichever is/are applicable</w:t>
            </w:r>
            <w:r w:rsidRPr="0026065C">
              <w:rPr>
                <w:rFonts w:ascii="Book Antiqua" w:hAnsi="Book Antiqua" w:cs="Arial"/>
                <w:sz w:val="22"/>
                <w:szCs w:val="22"/>
              </w:rPr>
              <w:t>)</w:t>
            </w:r>
          </w:p>
        </w:tc>
      </w:tr>
    </w:tbl>
    <w:p w:rsidR="002A4AD9" w:rsidRPr="0026065C" w:rsidRDefault="002A4AD9">
      <w:pPr>
        <w:tabs>
          <w:tab w:val="left" w:pos="1"/>
          <w:tab w:val="left" w:pos="420"/>
          <w:tab w:val="left" w:pos="900"/>
          <w:tab w:val="left" w:pos="1260"/>
          <w:tab w:val="left" w:pos="1800"/>
        </w:tabs>
        <w:ind w:right="6"/>
        <w:jc w:val="both"/>
        <w:rPr>
          <w:rFonts w:ascii="Book Antiqua" w:hAnsi="Book Antiqua" w:cs="Arial"/>
          <w:b/>
          <w:bCs/>
          <w:sz w:val="28"/>
          <w:szCs w:val="28"/>
        </w:rPr>
      </w:pPr>
      <w:r w:rsidRPr="0026065C">
        <w:rPr>
          <w:rFonts w:ascii="Book Antiqua" w:hAnsi="Book Antiqua" w:cs="Arial"/>
          <w:b/>
          <w:bCs/>
          <w:sz w:val="28"/>
          <w:szCs w:val="28"/>
        </w:rPr>
        <w:t>(Use separate sheet for each experience / Contract)</w:t>
      </w:r>
    </w:p>
    <w:p w:rsidR="001A41AA" w:rsidRPr="0026065C" w:rsidRDefault="001A41AA">
      <w:pPr>
        <w:tabs>
          <w:tab w:val="left" w:pos="1"/>
          <w:tab w:val="left" w:pos="420"/>
          <w:tab w:val="left" w:pos="900"/>
          <w:tab w:val="left" w:pos="1260"/>
          <w:tab w:val="left" w:pos="1800"/>
        </w:tabs>
        <w:ind w:right="6"/>
        <w:jc w:val="both"/>
        <w:rPr>
          <w:rFonts w:ascii="Book Antiqua" w:hAnsi="Book Antiqua" w:cs="Arial"/>
          <w:b/>
          <w:bCs/>
          <w:sz w:val="22"/>
          <w:szCs w:val="22"/>
        </w:rPr>
      </w:pPr>
    </w:p>
    <w:p w:rsidR="00131C08" w:rsidRPr="0026065C" w:rsidRDefault="00131C08">
      <w:pPr>
        <w:tabs>
          <w:tab w:val="left" w:pos="1"/>
          <w:tab w:val="left" w:pos="420"/>
          <w:tab w:val="left" w:pos="900"/>
          <w:tab w:val="left" w:pos="1260"/>
          <w:tab w:val="left" w:pos="1800"/>
        </w:tabs>
        <w:ind w:right="6"/>
        <w:jc w:val="both"/>
        <w:rPr>
          <w:rFonts w:ascii="Book Antiqua" w:hAnsi="Book Antiqua" w:cs="Arial"/>
          <w:b/>
          <w:bCs/>
          <w:sz w:val="22"/>
          <w:szCs w:val="22"/>
        </w:rPr>
      </w:pPr>
    </w:p>
    <w:tbl>
      <w:tblPr>
        <w:tblW w:w="9450" w:type="dxa"/>
        <w:tblInd w:w="96" w:type="dxa"/>
        <w:tblLayout w:type="fixed"/>
        <w:tblCellMar>
          <w:left w:w="96" w:type="dxa"/>
          <w:right w:w="96" w:type="dxa"/>
        </w:tblCellMar>
        <w:tblLook w:val="0000" w:firstRow="0" w:lastRow="0" w:firstColumn="0" w:lastColumn="0" w:noHBand="0" w:noVBand="0"/>
      </w:tblPr>
      <w:tblGrid>
        <w:gridCol w:w="672"/>
        <w:gridCol w:w="4458"/>
        <w:gridCol w:w="4320"/>
      </w:tblGrid>
      <w:tr w:rsidR="00377D57" w:rsidRPr="0026065C" w:rsidTr="00964974">
        <w:trPr>
          <w:cantSplit/>
          <w:trHeight w:val="402"/>
        </w:trPr>
        <w:tc>
          <w:tcPr>
            <w:tcW w:w="9450" w:type="dxa"/>
            <w:gridSpan w:val="3"/>
            <w:tcBorders>
              <w:bottom w:val="single" w:sz="4" w:space="0" w:color="auto"/>
            </w:tcBorders>
          </w:tcPr>
          <w:p w:rsidR="00377D57" w:rsidRPr="0026065C" w:rsidRDefault="00377D57" w:rsidP="00964974">
            <w:pPr>
              <w:jc w:val="both"/>
              <w:rPr>
                <w:rFonts w:ascii="Book Antiqua" w:hAnsi="Book Antiqua"/>
                <w:b/>
                <w:bCs/>
                <w:sz w:val="22"/>
                <w:szCs w:val="22"/>
              </w:rPr>
            </w:pPr>
            <w:r w:rsidRPr="0026065C">
              <w:rPr>
                <w:rFonts w:ascii="Book Antiqua" w:hAnsi="Book Antiqua"/>
                <w:b/>
                <w:bCs/>
                <w:sz w:val="22"/>
                <w:szCs w:val="22"/>
              </w:rPr>
              <w:t>Format-B</w:t>
            </w:r>
            <w:r w:rsidR="00E01AD7" w:rsidRPr="0026065C">
              <w:rPr>
                <w:rFonts w:ascii="Book Antiqua" w:hAnsi="Book Antiqua"/>
                <w:b/>
                <w:bCs/>
                <w:sz w:val="22"/>
                <w:szCs w:val="22"/>
              </w:rPr>
              <w:t xml:space="preserve">: Format for the Bidder Other </w:t>
            </w:r>
            <w:r w:rsidRPr="0026065C">
              <w:rPr>
                <w:rFonts w:ascii="Book Antiqua" w:hAnsi="Book Antiqua"/>
                <w:b/>
                <w:bCs/>
                <w:sz w:val="22"/>
                <w:szCs w:val="22"/>
              </w:rPr>
              <w:t>Partner</w:t>
            </w:r>
            <w:r w:rsidR="00E01AD7" w:rsidRPr="0026065C">
              <w:rPr>
                <w:rFonts w:ascii="Book Antiqua" w:hAnsi="Book Antiqua"/>
                <w:b/>
                <w:bCs/>
                <w:sz w:val="22"/>
                <w:szCs w:val="22"/>
              </w:rPr>
              <w:t>(s) in case of Joint Venture</w:t>
            </w:r>
            <w:r w:rsidRPr="0026065C">
              <w:rPr>
                <w:rFonts w:ascii="Book Antiqua" w:hAnsi="Book Antiqua"/>
                <w:b/>
                <w:bCs/>
                <w:sz w:val="22"/>
                <w:szCs w:val="22"/>
              </w:rPr>
              <w:t xml:space="preserve"> [the QR data of each of the partner</w:t>
            </w:r>
            <w:r w:rsidR="00E01AD7" w:rsidRPr="0026065C">
              <w:rPr>
                <w:rFonts w:ascii="Book Antiqua" w:hAnsi="Book Antiqua"/>
                <w:b/>
                <w:bCs/>
                <w:sz w:val="22"/>
                <w:szCs w:val="22"/>
              </w:rPr>
              <w:t>(s)</w:t>
            </w:r>
            <w:r w:rsidRPr="0026065C">
              <w:rPr>
                <w:rFonts w:ascii="Book Antiqua" w:hAnsi="Book Antiqua"/>
                <w:b/>
                <w:bCs/>
                <w:sz w:val="22"/>
                <w:szCs w:val="22"/>
              </w:rPr>
              <w:t xml:space="preserve"> (in support of meeting the requirement of para 1.3</w:t>
            </w:r>
            <w:r w:rsidR="00E01AD7" w:rsidRPr="0026065C">
              <w:rPr>
                <w:rFonts w:ascii="Book Antiqua" w:hAnsi="Book Antiqua"/>
                <w:b/>
                <w:bCs/>
                <w:sz w:val="22"/>
                <w:szCs w:val="22"/>
              </w:rPr>
              <w:t>.1</w:t>
            </w:r>
            <w:r w:rsidR="000D2A01" w:rsidRPr="0026065C">
              <w:rPr>
                <w:rFonts w:ascii="Book Antiqua" w:hAnsi="Book Antiqua"/>
                <w:b/>
                <w:bCs/>
                <w:sz w:val="22"/>
                <w:szCs w:val="22"/>
              </w:rPr>
              <w:t xml:space="preserve"> </w:t>
            </w:r>
            <w:r w:rsidR="004B0C04" w:rsidRPr="0026065C">
              <w:rPr>
                <w:rFonts w:ascii="Book Antiqua" w:hAnsi="Book Antiqua"/>
                <w:b/>
                <w:bCs/>
                <w:sz w:val="22"/>
                <w:szCs w:val="22"/>
              </w:rPr>
              <w:t>(</w:t>
            </w:r>
            <w:r w:rsidR="00FF3946" w:rsidRPr="0026065C">
              <w:rPr>
                <w:rFonts w:ascii="Book Antiqua" w:hAnsi="Book Antiqua"/>
                <w:b/>
                <w:bCs/>
                <w:sz w:val="22"/>
                <w:szCs w:val="22"/>
              </w:rPr>
              <w:t>iii &amp; iv)</w:t>
            </w:r>
            <w:r w:rsidRPr="0026065C">
              <w:rPr>
                <w:rFonts w:ascii="Book Antiqua" w:hAnsi="Book Antiqua"/>
                <w:b/>
                <w:bCs/>
                <w:sz w:val="22"/>
                <w:szCs w:val="22"/>
              </w:rPr>
              <w:t xml:space="preserve"> of Annexure A(BDS), Volume-I of the Bidding Documents] is to furnished, as applicable, using this format </w:t>
            </w:r>
          </w:p>
          <w:p w:rsidR="00377D57" w:rsidRPr="0026065C" w:rsidRDefault="00377D57" w:rsidP="00964974">
            <w:pPr>
              <w:ind w:right="6"/>
              <w:rPr>
                <w:rFonts w:ascii="Book Antiqua" w:hAnsi="Book Antiqua" w:cs="Arial"/>
                <w:color w:val="0000FF"/>
                <w:sz w:val="22"/>
                <w:szCs w:val="22"/>
                <w:u w:val="single"/>
              </w:rPr>
            </w:pPr>
          </w:p>
        </w:tc>
      </w:tr>
      <w:tr w:rsidR="00377D57" w:rsidRPr="0026065C" w:rsidTr="00964974">
        <w:trPr>
          <w:trHeight w:val="402"/>
        </w:trPr>
        <w:tc>
          <w:tcPr>
            <w:tcW w:w="5130" w:type="dxa"/>
            <w:gridSpan w:val="2"/>
            <w:tcBorders>
              <w:top w:val="single" w:sz="4" w:space="0" w:color="auto"/>
              <w:left w:val="single" w:sz="4" w:space="0" w:color="auto"/>
              <w:bottom w:val="single" w:sz="4" w:space="0" w:color="auto"/>
              <w:right w:val="single" w:sz="4" w:space="0" w:color="auto"/>
            </w:tcBorders>
          </w:tcPr>
          <w:p w:rsidR="00377D57" w:rsidRPr="0026065C" w:rsidRDefault="00377D57" w:rsidP="00964974">
            <w:pPr>
              <w:ind w:right="6"/>
              <w:jc w:val="both"/>
              <w:rPr>
                <w:rFonts w:ascii="Book Antiqua" w:hAnsi="Book Antiqua" w:cs="Arial"/>
                <w:b/>
                <w:sz w:val="22"/>
                <w:szCs w:val="22"/>
              </w:rPr>
            </w:pPr>
            <w:r w:rsidRPr="0026065C">
              <w:rPr>
                <w:rFonts w:ascii="Book Antiqua" w:hAnsi="Book Antiqua" w:cs="Arial"/>
                <w:b/>
                <w:sz w:val="22"/>
                <w:szCs w:val="22"/>
              </w:rPr>
              <w:t xml:space="preserve">Name of the Bidder </w:t>
            </w:r>
          </w:p>
        </w:tc>
        <w:tc>
          <w:tcPr>
            <w:tcW w:w="4320" w:type="dxa"/>
            <w:tcBorders>
              <w:top w:val="single" w:sz="4" w:space="0" w:color="auto"/>
              <w:left w:val="single" w:sz="4" w:space="0" w:color="auto"/>
              <w:bottom w:val="single" w:sz="4" w:space="0" w:color="auto"/>
              <w:right w:val="single" w:sz="4" w:space="0" w:color="auto"/>
            </w:tcBorders>
          </w:tcPr>
          <w:p w:rsidR="00377D57" w:rsidRPr="0026065C" w:rsidRDefault="00377D57" w:rsidP="00964974">
            <w:pPr>
              <w:ind w:right="6"/>
              <w:rPr>
                <w:rFonts w:ascii="Book Antiqua" w:hAnsi="Book Antiqua" w:cs="Arial"/>
                <w:b/>
                <w:sz w:val="22"/>
                <w:szCs w:val="22"/>
              </w:rPr>
            </w:pPr>
          </w:p>
        </w:tc>
      </w:tr>
      <w:tr w:rsidR="00566DCB" w:rsidRPr="0026065C" w:rsidTr="00964974">
        <w:trPr>
          <w:trHeight w:val="342"/>
        </w:trPr>
        <w:tc>
          <w:tcPr>
            <w:tcW w:w="672" w:type="dxa"/>
            <w:vMerge w:val="restart"/>
            <w:tcBorders>
              <w:top w:val="single" w:sz="4" w:space="0" w:color="auto"/>
              <w:left w:val="single" w:sz="6" w:space="0" w:color="auto"/>
            </w:tcBorders>
          </w:tcPr>
          <w:p w:rsidR="00566DCB" w:rsidRPr="0026065C" w:rsidRDefault="00566DCB" w:rsidP="00964974">
            <w:pPr>
              <w:ind w:right="6"/>
              <w:jc w:val="center"/>
              <w:rPr>
                <w:rFonts w:ascii="Book Antiqua" w:hAnsi="Book Antiqua" w:cs="Arial"/>
                <w:sz w:val="22"/>
                <w:szCs w:val="22"/>
              </w:rPr>
            </w:pPr>
            <w:r w:rsidRPr="0026065C">
              <w:rPr>
                <w:rFonts w:ascii="Book Antiqua" w:hAnsi="Book Antiqua" w:cs="Arial"/>
                <w:sz w:val="22"/>
                <w:szCs w:val="22"/>
              </w:rPr>
              <w:t>1(i)</w:t>
            </w:r>
          </w:p>
        </w:tc>
        <w:tc>
          <w:tcPr>
            <w:tcW w:w="4458" w:type="dxa"/>
            <w:tcBorders>
              <w:top w:val="single" w:sz="4" w:space="0" w:color="auto"/>
              <w:left w:val="single" w:sz="6" w:space="0" w:color="auto"/>
            </w:tcBorders>
          </w:tcPr>
          <w:p w:rsidR="00566DCB" w:rsidRPr="0026065C" w:rsidRDefault="00566DCB" w:rsidP="00964974">
            <w:pPr>
              <w:pStyle w:val="Heading7"/>
              <w:rPr>
                <w:rFonts w:ascii="Book Antiqua" w:hAnsi="Book Antiqua" w:cs="Arial"/>
                <w:b w:val="0"/>
                <w:bCs w:val="0"/>
                <w:sz w:val="22"/>
                <w:szCs w:val="22"/>
              </w:rPr>
            </w:pPr>
            <w:r w:rsidRPr="0026065C">
              <w:rPr>
                <w:rFonts w:ascii="Book Antiqua" w:hAnsi="Book Antiqua" w:cs="Arial"/>
                <w:b w:val="0"/>
                <w:bCs w:val="0"/>
                <w:sz w:val="22"/>
                <w:szCs w:val="22"/>
              </w:rPr>
              <w:t>Name of Contract undertaken (</w:t>
            </w:r>
            <w:r w:rsidRPr="0026065C">
              <w:rPr>
                <w:rFonts w:ascii="Book Antiqua" w:hAnsi="Book Antiqua" w:cs="Arial"/>
                <w:b w:val="0"/>
                <w:bCs w:val="0"/>
                <w:i/>
                <w:iCs/>
                <w:sz w:val="22"/>
                <w:szCs w:val="22"/>
              </w:rPr>
              <w:t>as a Prime Contractor</w:t>
            </w:r>
            <w:r w:rsidRPr="0026065C">
              <w:rPr>
                <w:rFonts w:ascii="Book Antiqua" w:hAnsi="Book Antiqua" w:cs="Arial"/>
                <w:b w:val="0"/>
                <w:bCs w:val="0"/>
                <w:sz w:val="22"/>
                <w:szCs w:val="22"/>
              </w:rPr>
              <w:t>, during last seven years)</w:t>
            </w:r>
          </w:p>
          <w:p w:rsidR="00566DCB" w:rsidRPr="0026065C" w:rsidRDefault="00566DCB" w:rsidP="00964974">
            <w:pPr>
              <w:rPr>
                <w:rFonts w:ascii="Book Antiqua" w:hAnsi="Book Antiqua"/>
                <w:sz w:val="22"/>
                <w:szCs w:val="22"/>
              </w:rPr>
            </w:pPr>
          </w:p>
        </w:tc>
        <w:tc>
          <w:tcPr>
            <w:tcW w:w="4320" w:type="dxa"/>
            <w:tcBorders>
              <w:top w:val="single" w:sz="4" w:space="0" w:color="auto"/>
              <w:left w:val="single" w:sz="6" w:space="0" w:color="auto"/>
              <w:right w:val="single" w:sz="6" w:space="0" w:color="auto"/>
            </w:tcBorders>
          </w:tcPr>
          <w:p w:rsidR="00566DCB" w:rsidRPr="0026065C" w:rsidRDefault="00566DCB" w:rsidP="00964974">
            <w:pPr>
              <w:ind w:right="6"/>
              <w:rPr>
                <w:rFonts w:ascii="Book Antiqua" w:hAnsi="Book Antiqua" w:cs="Arial"/>
                <w:sz w:val="22"/>
                <w:szCs w:val="22"/>
              </w:rPr>
            </w:pPr>
          </w:p>
        </w:tc>
      </w:tr>
      <w:tr w:rsidR="00566DCB" w:rsidRPr="0026065C" w:rsidTr="00782017">
        <w:trPr>
          <w:trHeight w:val="342"/>
        </w:trPr>
        <w:tc>
          <w:tcPr>
            <w:tcW w:w="672" w:type="dxa"/>
            <w:vMerge/>
            <w:tcBorders>
              <w:left w:val="single" w:sz="6" w:space="0" w:color="auto"/>
            </w:tcBorders>
          </w:tcPr>
          <w:p w:rsidR="00566DCB" w:rsidRPr="0026065C" w:rsidRDefault="00566DCB" w:rsidP="00964974">
            <w:pPr>
              <w:ind w:right="6"/>
              <w:jc w:val="center"/>
              <w:rPr>
                <w:rFonts w:ascii="Book Antiqua" w:hAnsi="Book Antiqua" w:cs="Arial"/>
                <w:sz w:val="22"/>
                <w:szCs w:val="22"/>
              </w:rPr>
            </w:pPr>
          </w:p>
        </w:tc>
        <w:tc>
          <w:tcPr>
            <w:tcW w:w="4458" w:type="dxa"/>
            <w:tcBorders>
              <w:top w:val="single" w:sz="4" w:space="0" w:color="auto"/>
              <w:left w:val="single" w:sz="6" w:space="0" w:color="auto"/>
            </w:tcBorders>
          </w:tcPr>
          <w:p w:rsidR="00566DCB" w:rsidRPr="0026065C" w:rsidRDefault="00B265AC" w:rsidP="00B265AC">
            <w:pPr>
              <w:pStyle w:val="Heading7"/>
              <w:rPr>
                <w:rFonts w:ascii="Book Antiqua" w:hAnsi="Book Antiqua" w:cs="Arial"/>
                <w:b w:val="0"/>
                <w:bCs w:val="0"/>
                <w:sz w:val="22"/>
                <w:szCs w:val="22"/>
              </w:rPr>
            </w:pPr>
            <w:r w:rsidRPr="0026065C">
              <w:rPr>
                <w:rFonts w:ascii="Book Antiqua" w:hAnsi="Book Antiqua" w:cs="Arial"/>
                <w:b w:val="0"/>
                <w:bCs w:val="0"/>
                <w:sz w:val="22"/>
                <w:szCs w:val="22"/>
              </w:rPr>
              <w:t>Is t</w:t>
            </w:r>
            <w:r w:rsidR="00566DCB" w:rsidRPr="0026065C">
              <w:rPr>
                <w:rFonts w:ascii="Book Antiqua" w:hAnsi="Book Antiqua" w:cs="Arial"/>
                <w:b w:val="0"/>
                <w:bCs w:val="0"/>
                <w:sz w:val="22"/>
                <w:szCs w:val="22"/>
              </w:rPr>
              <w:t>he above Contract was executed as a Prime Contractor</w:t>
            </w:r>
            <w:r w:rsidRPr="0026065C">
              <w:rPr>
                <w:rFonts w:ascii="Book Antiqua" w:hAnsi="Book Antiqua" w:cs="Arial"/>
                <w:b w:val="0"/>
                <w:bCs w:val="0"/>
                <w:sz w:val="22"/>
                <w:szCs w:val="22"/>
              </w:rPr>
              <w:t>?</w:t>
            </w:r>
            <w:r w:rsidR="00566DCB" w:rsidRPr="0026065C">
              <w:rPr>
                <w:rFonts w:ascii="Book Antiqua" w:hAnsi="Book Antiqua" w:cs="Arial"/>
                <w:b w:val="0"/>
                <w:bCs w:val="0"/>
                <w:sz w:val="22"/>
                <w:szCs w:val="22"/>
              </w:rPr>
              <w:t xml:space="preserve"> </w:t>
            </w:r>
          </w:p>
        </w:tc>
        <w:tc>
          <w:tcPr>
            <w:tcW w:w="4320" w:type="dxa"/>
            <w:tcBorders>
              <w:top w:val="single" w:sz="4" w:space="0" w:color="auto"/>
              <w:left w:val="single" w:sz="6" w:space="0" w:color="auto"/>
              <w:right w:val="single" w:sz="6" w:space="0" w:color="auto"/>
            </w:tcBorders>
          </w:tcPr>
          <w:p w:rsidR="00566DCB" w:rsidRPr="0026065C" w:rsidRDefault="00991A2B" w:rsidP="00964974">
            <w:pPr>
              <w:ind w:left="1704" w:right="6" w:hanging="1710"/>
              <w:rPr>
                <w:rFonts w:ascii="Book Antiqua" w:hAnsi="Book Antiqua" w:cs="Arial"/>
                <w:sz w:val="22"/>
                <w:szCs w:val="22"/>
              </w:rPr>
            </w:pPr>
            <w:r>
              <w:rPr>
                <w:rFonts w:ascii="Book Antiqua" w:hAnsi="Book Antiqua" w:cs="Arial"/>
                <w:noProof/>
                <w:sz w:val="22"/>
                <w:szCs w:val="22"/>
                <w:lang w:bidi="hi-IN"/>
              </w:rPr>
              <w:pict w14:anchorId="76588CEB">
                <v:roundrect id="_x0000_s1087" style="position:absolute;left:0;text-align:left;margin-left:111.75pt;margin-top:4.2pt;width:9pt;height:7.5pt;z-index:251694080;mso-position-horizontal-relative:text;mso-position-vertical-relative:text" arcsize="10923f"/>
              </w:pict>
            </w:r>
            <w:r>
              <w:rPr>
                <w:rFonts w:ascii="Book Antiqua" w:hAnsi="Book Antiqua" w:cs="Arial"/>
                <w:noProof/>
                <w:sz w:val="22"/>
                <w:szCs w:val="22"/>
                <w:lang w:bidi="hi-IN"/>
              </w:rPr>
              <w:pict w14:anchorId="3E230C4E">
                <v:roundrect id="_x0000_s1086" style="position:absolute;left:0;text-align:left;margin-left:28.75pt;margin-top:4.2pt;width:9pt;height:7.5pt;z-index:251693056;mso-position-horizontal-relative:text;mso-position-vertical-relative:text" arcsize="10923f"/>
              </w:pict>
            </w:r>
            <w:r w:rsidR="00566DCB" w:rsidRPr="0026065C">
              <w:rPr>
                <w:rFonts w:ascii="Book Antiqua" w:hAnsi="Book Antiqua" w:cs="Arial"/>
                <w:sz w:val="22"/>
                <w:szCs w:val="22"/>
              </w:rPr>
              <w:t>Yes                         No</w:t>
            </w:r>
          </w:p>
          <w:p w:rsidR="00566DCB" w:rsidRPr="0026065C" w:rsidRDefault="00566DCB" w:rsidP="00964974">
            <w:pPr>
              <w:ind w:left="1704" w:right="6" w:hanging="1710"/>
              <w:rPr>
                <w:rFonts w:ascii="Book Antiqua" w:hAnsi="Book Antiqua" w:cs="Arial"/>
                <w:noProof/>
                <w:lang w:bidi="hi-IN"/>
              </w:rPr>
            </w:pPr>
            <w:r w:rsidRPr="0026065C">
              <w:rPr>
                <w:rFonts w:ascii="Book Antiqua" w:hAnsi="Book Antiqua" w:cs="Arial"/>
                <w:sz w:val="22"/>
                <w:szCs w:val="22"/>
              </w:rPr>
              <w:t>(</w:t>
            </w:r>
            <w:r w:rsidRPr="0026065C">
              <w:rPr>
                <w:rFonts w:ascii="Book Antiqua" w:hAnsi="Book Antiqua" w:cs="Arial"/>
                <w:i/>
                <w:sz w:val="22"/>
                <w:szCs w:val="22"/>
              </w:rPr>
              <w:t>Tick only whichever is  applicable</w:t>
            </w:r>
            <w:r w:rsidRPr="0026065C">
              <w:rPr>
                <w:rFonts w:ascii="Book Antiqua" w:hAnsi="Book Antiqua" w:cs="Arial"/>
                <w:sz w:val="22"/>
                <w:szCs w:val="22"/>
              </w:rPr>
              <w:t>)</w:t>
            </w:r>
          </w:p>
        </w:tc>
      </w:tr>
      <w:tr w:rsidR="00566DCB" w:rsidRPr="0026065C" w:rsidTr="00782017">
        <w:trPr>
          <w:trHeight w:val="342"/>
        </w:trPr>
        <w:tc>
          <w:tcPr>
            <w:tcW w:w="672" w:type="dxa"/>
            <w:vMerge/>
            <w:tcBorders>
              <w:left w:val="single" w:sz="6" w:space="0" w:color="auto"/>
            </w:tcBorders>
          </w:tcPr>
          <w:p w:rsidR="00566DCB" w:rsidRPr="0026065C" w:rsidRDefault="00566DCB" w:rsidP="00964974">
            <w:pPr>
              <w:ind w:right="6"/>
              <w:jc w:val="center"/>
              <w:rPr>
                <w:rFonts w:ascii="Book Antiqua" w:hAnsi="Book Antiqua" w:cs="Arial"/>
                <w:sz w:val="22"/>
                <w:szCs w:val="22"/>
              </w:rPr>
            </w:pPr>
          </w:p>
        </w:tc>
        <w:tc>
          <w:tcPr>
            <w:tcW w:w="4458" w:type="dxa"/>
            <w:tcBorders>
              <w:top w:val="single" w:sz="4" w:space="0" w:color="auto"/>
              <w:left w:val="single" w:sz="6" w:space="0" w:color="auto"/>
            </w:tcBorders>
          </w:tcPr>
          <w:p w:rsidR="00566DCB" w:rsidRPr="0026065C" w:rsidRDefault="00566DCB" w:rsidP="00964974">
            <w:pPr>
              <w:pStyle w:val="Heading7"/>
              <w:rPr>
                <w:rFonts w:ascii="Book Antiqua" w:hAnsi="Book Antiqua" w:cs="Arial"/>
                <w:b w:val="0"/>
                <w:bCs w:val="0"/>
                <w:sz w:val="22"/>
                <w:szCs w:val="22"/>
              </w:rPr>
            </w:pPr>
            <w:r w:rsidRPr="0026065C">
              <w:rPr>
                <w:rFonts w:ascii="Book Antiqua" w:hAnsi="Book Antiqua" w:cs="Arial"/>
                <w:b w:val="0"/>
                <w:bCs w:val="0"/>
                <w:sz w:val="22"/>
                <w:szCs w:val="22"/>
              </w:rPr>
              <w:t>Details of experience as indicated below are for</w:t>
            </w:r>
          </w:p>
        </w:tc>
        <w:tc>
          <w:tcPr>
            <w:tcW w:w="4320" w:type="dxa"/>
            <w:tcBorders>
              <w:top w:val="single" w:sz="4" w:space="0" w:color="auto"/>
              <w:left w:val="single" w:sz="6" w:space="0" w:color="auto"/>
              <w:right w:val="single" w:sz="6" w:space="0" w:color="auto"/>
            </w:tcBorders>
          </w:tcPr>
          <w:p w:rsidR="00566DCB" w:rsidRPr="0026065C" w:rsidRDefault="00991A2B" w:rsidP="007E3BEE">
            <w:pPr>
              <w:ind w:left="1704" w:right="6" w:hanging="1710"/>
              <w:rPr>
                <w:rFonts w:ascii="Book Antiqua" w:hAnsi="Book Antiqua" w:cs="Arial"/>
              </w:rPr>
            </w:pPr>
            <w:r>
              <w:rPr>
                <w:rFonts w:ascii="Book Antiqua" w:hAnsi="Book Antiqua" w:cs="Arial"/>
                <w:noProof/>
                <w:lang w:bidi="hi-IN"/>
              </w:rPr>
              <w:pict>
                <v:roundrect id="_x0000_s1085" style="position:absolute;left:0;text-align:left;margin-left:120.75pt;margin-top:3.2pt;width:9pt;height:7.5pt;z-index:251692032;mso-position-horizontal-relative:text;mso-position-vertical-relative:text" arcsize="10923f"/>
              </w:pict>
            </w:r>
            <w:r w:rsidR="00566DCB" w:rsidRPr="0026065C">
              <w:rPr>
                <w:rFonts w:ascii="Book Antiqua" w:hAnsi="Book Antiqua" w:cs="Arial"/>
              </w:rPr>
              <w:t xml:space="preserve">Other Partner-1 </w:t>
            </w:r>
          </w:p>
          <w:p w:rsidR="0025081E" w:rsidRPr="0026065C" w:rsidRDefault="00991A2B" w:rsidP="007E3BEE">
            <w:pPr>
              <w:ind w:left="1704" w:right="6" w:hanging="1710"/>
              <w:rPr>
                <w:rFonts w:ascii="Book Antiqua" w:hAnsi="Book Antiqua" w:cs="Arial"/>
              </w:rPr>
            </w:pPr>
            <w:r>
              <w:rPr>
                <w:rFonts w:ascii="Book Antiqua" w:hAnsi="Book Antiqua" w:cs="Arial"/>
                <w:noProof/>
                <w:lang w:bidi="hi-IN"/>
              </w:rPr>
              <w:pict>
                <v:roundrect id="_x0000_s1088" style="position:absolute;left:0;text-align:left;margin-left:120.75pt;margin-top:2.75pt;width:9pt;height:7.5pt;z-index:251695104;mso-position-horizontal-relative:text;mso-position-vertical-relative:text" arcsize="10923f"/>
              </w:pict>
            </w:r>
            <w:r w:rsidR="00566DCB" w:rsidRPr="0026065C">
              <w:rPr>
                <w:rFonts w:ascii="Book Antiqua" w:hAnsi="Book Antiqua" w:cs="Arial"/>
              </w:rPr>
              <w:t xml:space="preserve">Other Partner-2 or more               </w:t>
            </w:r>
          </w:p>
          <w:p w:rsidR="00566DCB" w:rsidRPr="0026065C" w:rsidRDefault="0025081E" w:rsidP="007E3BEE">
            <w:pPr>
              <w:ind w:left="1704" w:right="6" w:hanging="1710"/>
              <w:rPr>
                <w:rFonts w:ascii="Book Antiqua" w:hAnsi="Book Antiqua" w:cs="Arial"/>
                <w:sz w:val="22"/>
                <w:szCs w:val="22"/>
              </w:rPr>
            </w:pPr>
            <w:r w:rsidRPr="0026065C">
              <w:rPr>
                <w:rFonts w:ascii="Book Antiqua" w:hAnsi="Book Antiqua" w:cs="Arial"/>
                <w:sz w:val="22"/>
                <w:szCs w:val="22"/>
              </w:rPr>
              <w:t>(</w:t>
            </w:r>
            <w:r w:rsidRPr="0026065C">
              <w:rPr>
                <w:rFonts w:ascii="Book Antiqua" w:hAnsi="Book Antiqua" w:cs="Arial"/>
                <w:i/>
                <w:sz w:val="22"/>
                <w:szCs w:val="22"/>
              </w:rPr>
              <w:t>Tick only whichever is  applicable</w:t>
            </w:r>
            <w:r w:rsidRPr="0026065C">
              <w:rPr>
                <w:rFonts w:ascii="Book Antiqua" w:hAnsi="Book Antiqua" w:cs="Arial"/>
                <w:sz w:val="22"/>
                <w:szCs w:val="22"/>
              </w:rPr>
              <w:t>)</w:t>
            </w:r>
            <w:r w:rsidR="00566DCB" w:rsidRPr="0026065C">
              <w:rPr>
                <w:rFonts w:ascii="Book Antiqua" w:hAnsi="Book Antiqua" w:cs="Arial"/>
              </w:rPr>
              <w:t xml:space="preserve">       </w:t>
            </w:r>
          </w:p>
        </w:tc>
      </w:tr>
      <w:tr w:rsidR="002A20F2" w:rsidRPr="0026065C" w:rsidTr="00964974">
        <w:trPr>
          <w:trHeight w:val="402"/>
        </w:trPr>
        <w:tc>
          <w:tcPr>
            <w:tcW w:w="672" w:type="dxa"/>
            <w:tcBorders>
              <w:top w:val="single" w:sz="6" w:space="0" w:color="auto"/>
              <w:left w:val="single" w:sz="6" w:space="0" w:color="auto"/>
            </w:tcBorders>
          </w:tcPr>
          <w:p w:rsidR="002A20F2" w:rsidRPr="0026065C" w:rsidRDefault="002A20F2" w:rsidP="00964974">
            <w:pPr>
              <w:ind w:right="6"/>
              <w:jc w:val="center"/>
              <w:rPr>
                <w:rFonts w:ascii="Book Antiqua" w:hAnsi="Book Antiqua" w:cs="Arial"/>
                <w:sz w:val="22"/>
                <w:szCs w:val="22"/>
              </w:rPr>
            </w:pPr>
            <w:r w:rsidRPr="0026065C">
              <w:rPr>
                <w:rFonts w:ascii="Book Antiqua" w:hAnsi="Book Antiqua" w:cs="Arial"/>
                <w:sz w:val="22"/>
                <w:szCs w:val="22"/>
              </w:rPr>
              <w:t>1(ii)</w:t>
            </w:r>
          </w:p>
        </w:tc>
        <w:tc>
          <w:tcPr>
            <w:tcW w:w="4458" w:type="dxa"/>
            <w:tcBorders>
              <w:top w:val="single" w:sz="6" w:space="0" w:color="auto"/>
              <w:left w:val="single" w:sz="6" w:space="0" w:color="auto"/>
            </w:tcBorders>
          </w:tcPr>
          <w:p w:rsidR="002A20F2" w:rsidRPr="0026065C" w:rsidRDefault="002A20F2" w:rsidP="00964974">
            <w:pPr>
              <w:pStyle w:val="Heading6"/>
              <w:rPr>
                <w:rFonts w:ascii="Book Antiqua" w:hAnsi="Book Antiqua" w:cs="Arial"/>
                <w:sz w:val="22"/>
                <w:szCs w:val="22"/>
              </w:rPr>
            </w:pPr>
            <w:proofErr w:type="gramStart"/>
            <w:r w:rsidRPr="0026065C">
              <w:rPr>
                <w:rFonts w:ascii="Book Antiqua" w:hAnsi="Book Antiqua" w:cs="Arial"/>
                <w:sz w:val="22"/>
                <w:szCs w:val="22"/>
              </w:rPr>
              <w:t>Contract Reference No.</w:t>
            </w:r>
            <w:proofErr w:type="gramEnd"/>
            <w:r w:rsidRPr="0026065C">
              <w:rPr>
                <w:rFonts w:ascii="Book Antiqua" w:hAnsi="Book Antiqua" w:cs="Arial"/>
                <w:sz w:val="22"/>
                <w:szCs w:val="22"/>
              </w:rPr>
              <w:t xml:space="preserve"> &amp; Date of Award</w:t>
            </w:r>
          </w:p>
        </w:tc>
        <w:tc>
          <w:tcPr>
            <w:tcW w:w="4320" w:type="dxa"/>
            <w:tcBorders>
              <w:top w:val="single" w:sz="6" w:space="0" w:color="auto"/>
              <w:left w:val="single" w:sz="6" w:space="0" w:color="auto"/>
              <w:right w:val="single" w:sz="6" w:space="0" w:color="auto"/>
            </w:tcBorders>
          </w:tcPr>
          <w:p w:rsidR="002A20F2" w:rsidRPr="0026065C" w:rsidRDefault="002A20F2" w:rsidP="00964974">
            <w:pPr>
              <w:ind w:right="6"/>
              <w:rPr>
                <w:rFonts w:ascii="Book Antiqua" w:hAnsi="Book Antiqua" w:cs="Arial"/>
                <w:sz w:val="22"/>
                <w:szCs w:val="22"/>
              </w:rPr>
            </w:pPr>
          </w:p>
        </w:tc>
      </w:tr>
      <w:tr w:rsidR="002A20F2" w:rsidRPr="0026065C" w:rsidTr="00964974">
        <w:trPr>
          <w:trHeight w:val="402"/>
        </w:trPr>
        <w:tc>
          <w:tcPr>
            <w:tcW w:w="672" w:type="dxa"/>
            <w:tcBorders>
              <w:top w:val="single" w:sz="6" w:space="0" w:color="auto"/>
              <w:left w:val="single" w:sz="6" w:space="0" w:color="auto"/>
            </w:tcBorders>
          </w:tcPr>
          <w:p w:rsidR="002A20F2" w:rsidRPr="0026065C" w:rsidRDefault="002A20F2" w:rsidP="00964974">
            <w:pPr>
              <w:ind w:right="6"/>
              <w:jc w:val="center"/>
              <w:rPr>
                <w:rFonts w:ascii="Book Antiqua" w:hAnsi="Book Antiqua" w:cs="Arial"/>
                <w:sz w:val="22"/>
                <w:szCs w:val="22"/>
              </w:rPr>
            </w:pPr>
            <w:r w:rsidRPr="0026065C">
              <w:rPr>
                <w:rFonts w:ascii="Book Antiqua" w:hAnsi="Book Antiqua" w:cs="Arial"/>
                <w:sz w:val="22"/>
                <w:szCs w:val="22"/>
              </w:rPr>
              <w:t>2</w:t>
            </w:r>
          </w:p>
        </w:tc>
        <w:tc>
          <w:tcPr>
            <w:tcW w:w="4458" w:type="dxa"/>
            <w:tcBorders>
              <w:top w:val="single" w:sz="6" w:space="0" w:color="auto"/>
              <w:left w:val="single" w:sz="6" w:space="0" w:color="auto"/>
            </w:tcBorders>
          </w:tcPr>
          <w:p w:rsidR="002A20F2" w:rsidRPr="0026065C" w:rsidRDefault="002A20F2" w:rsidP="00964974">
            <w:pPr>
              <w:ind w:right="6"/>
              <w:rPr>
                <w:rFonts w:ascii="Book Antiqua" w:hAnsi="Book Antiqua" w:cs="Arial"/>
                <w:sz w:val="22"/>
                <w:szCs w:val="22"/>
              </w:rPr>
            </w:pPr>
            <w:r w:rsidRPr="0026065C">
              <w:rPr>
                <w:rFonts w:ascii="Book Antiqua" w:hAnsi="Book Antiqua" w:cs="Arial"/>
                <w:sz w:val="22"/>
                <w:szCs w:val="22"/>
              </w:rPr>
              <w:t>Name and Address of the Employer/Utility for whom the Contract was executed by bidder</w:t>
            </w:r>
          </w:p>
          <w:p w:rsidR="002A20F2" w:rsidRPr="0026065C" w:rsidRDefault="002A20F2" w:rsidP="00964974">
            <w:pPr>
              <w:ind w:right="6"/>
              <w:rPr>
                <w:rFonts w:ascii="Book Antiqua" w:hAnsi="Book Antiqua" w:cs="Arial"/>
                <w:sz w:val="22"/>
                <w:szCs w:val="22"/>
              </w:rPr>
            </w:pPr>
          </w:p>
          <w:p w:rsidR="002A20F2" w:rsidRPr="0026065C" w:rsidRDefault="002A20F2" w:rsidP="00964974">
            <w:pPr>
              <w:ind w:right="6"/>
              <w:jc w:val="right"/>
              <w:rPr>
                <w:rFonts w:ascii="Book Antiqua" w:hAnsi="Book Antiqua" w:cs="Arial"/>
                <w:sz w:val="22"/>
                <w:szCs w:val="22"/>
              </w:rPr>
            </w:pPr>
            <w:r w:rsidRPr="0026065C">
              <w:rPr>
                <w:rFonts w:ascii="Book Antiqua" w:hAnsi="Book Antiqua" w:cs="Arial"/>
                <w:sz w:val="22"/>
                <w:szCs w:val="22"/>
              </w:rPr>
              <w:t>e-mail ID</w:t>
            </w:r>
          </w:p>
          <w:p w:rsidR="002A20F2" w:rsidRPr="0026065C" w:rsidRDefault="002A20F2" w:rsidP="00964974">
            <w:pPr>
              <w:ind w:right="6"/>
              <w:jc w:val="right"/>
              <w:rPr>
                <w:rFonts w:ascii="Book Antiqua" w:hAnsi="Book Antiqua" w:cs="Arial"/>
                <w:sz w:val="22"/>
                <w:szCs w:val="22"/>
              </w:rPr>
            </w:pPr>
            <w:r w:rsidRPr="0026065C">
              <w:rPr>
                <w:rFonts w:ascii="Book Antiqua" w:hAnsi="Book Antiqua" w:cs="Arial"/>
                <w:sz w:val="22"/>
                <w:szCs w:val="22"/>
              </w:rPr>
              <w:t>Telephone No.</w:t>
            </w:r>
          </w:p>
          <w:p w:rsidR="002A20F2" w:rsidRPr="0026065C" w:rsidRDefault="002A20F2" w:rsidP="00964974">
            <w:pPr>
              <w:ind w:right="6"/>
              <w:jc w:val="right"/>
              <w:rPr>
                <w:rFonts w:ascii="Book Antiqua" w:hAnsi="Book Antiqua" w:cs="Arial"/>
                <w:sz w:val="22"/>
                <w:szCs w:val="22"/>
              </w:rPr>
            </w:pPr>
            <w:r w:rsidRPr="0026065C">
              <w:rPr>
                <w:rFonts w:ascii="Book Antiqua" w:hAnsi="Book Antiqua" w:cs="Arial"/>
                <w:sz w:val="22"/>
                <w:szCs w:val="22"/>
              </w:rPr>
              <w:t>Fax No.</w:t>
            </w:r>
          </w:p>
        </w:tc>
        <w:tc>
          <w:tcPr>
            <w:tcW w:w="4320" w:type="dxa"/>
            <w:tcBorders>
              <w:top w:val="single" w:sz="6" w:space="0" w:color="auto"/>
              <w:left w:val="single" w:sz="6" w:space="0" w:color="auto"/>
              <w:right w:val="single" w:sz="6" w:space="0" w:color="auto"/>
            </w:tcBorders>
          </w:tcPr>
          <w:p w:rsidR="002A20F2" w:rsidRPr="0026065C" w:rsidRDefault="002A20F2" w:rsidP="00964974">
            <w:pPr>
              <w:ind w:right="6"/>
              <w:rPr>
                <w:rFonts w:ascii="Book Antiqua" w:hAnsi="Book Antiqua" w:cs="Arial"/>
                <w:sz w:val="22"/>
                <w:szCs w:val="22"/>
              </w:rPr>
            </w:pPr>
          </w:p>
          <w:p w:rsidR="002A20F2" w:rsidRPr="0026065C" w:rsidRDefault="002A20F2" w:rsidP="00964974">
            <w:pPr>
              <w:ind w:right="6"/>
              <w:rPr>
                <w:rFonts w:ascii="Book Antiqua" w:hAnsi="Book Antiqua" w:cs="Arial"/>
                <w:sz w:val="22"/>
                <w:szCs w:val="22"/>
              </w:rPr>
            </w:pPr>
          </w:p>
          <w:p w:rsidR="002A20F2" w:rsidRPr="0026065C" w:rsidRDefault="002A20F2" w:rsidP="00964974">
            <w:pPr>
              <w:ind w:right="6"/>
              <w:rPr>
                <w:rFonts w:ascii="Book Antiqua" w:hAnsi="Book Antiqua" w:cs="Arial"/>
                <w:sz w:val="22"/>
                <w:szCs w:val="22"/>
              </w:rPr>
            </w:pPr>
          </w:p>
          <w:p w:rsidR="002A20F2" w:rsidRPr="0026065C" w:rsidRDefault="002A20F2" w:rsidP="00964974">
            <w:pPr>
              <w:ind w:right="6"/>
              <w:rPr>
                <w:rFonts w:ascii="Book Antiqua" w:hAnsi="Book Antiqua" w:cs="Arial"/>
                <w:sz w:val="22"/>
                <w:szCs w:val="22"/>
              </w:rPr>
            </w:pPr>
          </w:p>
          <w:p w:rsidR="002A20F2" w:rsidRPr="0026065C" w:rsidRDefault="002A20F2" w:rsidP="00964974">
            <w:pPr>
              <w:ind w:right="6"/>
              <w:rPr>
                <w:rFonts w:ascii="Book Antiqua" w:hAnsi="Book Antiqua" w:cs="Arial"/>
                <w:sz w:val="22"/>
                <w:szCs w:val="22"/>
              </w:rPr>
            </w:pPr>
            <w:r w:rsidRPr="0026065C">
              <w:rPr>
                <w:rFonts w:ascii="Book Antiqua" w:hAnsi="Book Antiqua" w:cs="Arial"/>
                <w:sz w:val="22"/>
                <w:szCs w:val="22"/>
              </w:rPr>
              <w:t>____________________</w:t>
            </w:r>
          </w:p>
          <w:p w:rsidR="002A20F2" w:rsidRPr="0026065C" w:rsidRDefault="002A20F2" w:rsidP="00964974">
            <w:pPr>
              <w:ind w:right="6"/>
              <w:rPr>
                <w:rFonts w:ascii="Book Antiqua" w:hAnsi="Book Antiqua" w:cs="Arial"/>
                <w:sz w:val="22"/>
                <w:szCs w:val="22"/>
              </w:rPr>
            </w:pPr>
            <w:r w:rsidRPr="0026065C">
              <w:rPr>
                <w:rFonts w:ascii="Book Antiqua" w:hAnsi="Book Antiqua" w:cs="Arial"/>
                <w:sz w:val="22"/>
                <w:szCs w:val="22"/>
              </w:rPr>
              <w:t>____________________</w:t>
            </w:r>
          </w:p>
          <w:p w:rsidR="002A20F2" w:rsidRPr="0026065C" w:rsidRDefault="002A20F2" w:rsidP="00423C5C">
            <w:pPr>
              <w:ind w:right="6"/>
              <w:rPr>
                <w:rFonts w:ascii="Book Antiqua" w:hAnsi="Book Antiqua" w:cs="Arial"/>
                <w:sz w:val="22"/>
                <w:szCs w:val="22"/>
              </w:rPr>
            </w:pPr>
            <w:r w:rsidRPr="0026065C">
              <w:rPr>
                <w:rFonts w:ascii="Book Antiqua" w:hAnsi="Book Antiqua" w:cs="Arial"/>
                <w:sz w:val="22"/>
                <w:szCs w:val="22"/>
              </w:rPr>
              <w:t>____________________</w:t>
            </w:r>
          </w:p>
        </w:tc>
      </w:tr>
      <w:tr w:rsidR="002A20F2" w:rsidRPr="0026065C" w:rsidTr="00964974">
        <w:trPr>
          <w:trHeight w:val="402"/>
        </w:trPr>
        <w:tc>
          <w:tcPr>
            <w:tcW w:w="672" w:type="dxa"/>
            <w:tcBorders>
              <w:top w:val="single" w:sz="6" w:space="0" w:color="auto"/>
              <w:left w:val="single" w:sz="6" w:space="0" w:color="auto"/>
              <w:bottom w:val="single" w:sz="4" w:space="0" w:color="auto"/>
            </w:tcBorders>
          </w:tcPr>
          <w:p w:rsidR="002A20F2" w:rsidRPr="0026065C" w:rsidRDefault="002A20F2" w:rsidP="00964974">
            <w:pPr>
              <w:ind w:right="6"/>
              <w:jc w:val="center"/>
              <w:rPr>
                <w:rFonts w:ascii="Book Antiqua" w:hAnsi="Book Antiqua" w:cs="Arial"/>
                <w:sz w:val="22"/>
                <w:szCs w:val="22"/>
              </w:rPr>
            </w:pPr>
            <w:r w:rsidRPr="0026065C">
              <w:rPr>
                <w:rFonts w:ascii="Book Antiqua" w:hAnsi="Book Antiqua" w:cs="Arial"/>
                <w:sz w:val="22"/>
                <w:szCs w:val="22"/>
              </w:rPr>
              <w:t>3(i)</w:t>
            </w:r>
          </w:p>
        </w:tc>
        <w:tc>
          <w:tcPr>
            <w:tcW w:w="4458" w:type="dxa"/>
            <w:tcBorders>
              <w:top w:val="single" w:sz="6" w:space="0" w:color="auto"/>
              <w:left w:val="single" w:sz="6" w:space="0" w:color="auto"/>
              <w:bottom w:val="single" w:sz="4" w:space="0" w:color="auto"/>
            </w:tcBorders>
          </w:tcPr>
          <w:p w:rsidR="002A20F2" w:rsidRPr="0026065C" w:rsidRDefault="002A20F2" w:rsidP="000A00F4">
            <w:pPr>
              <w:rPr>
                <w:rFonts w:ascii="Book Antiqua" w:hAnsi="Book Antiqua"/>
                <w:i/>
                <w:iCs/>
                <w:sz w:val="22"/>
                <w:szCs w:val="22"/>
              </w:rPr>
            </w:pPr>
            <w:r w:rsidRPr="0026065C">
              <w:rPr>
                <w:rFonts w:ascii="Book Antiqua" w:hAnsi="Book Antiqua"/>
                <w:sz w:val="22"/>
                <w:szCs w:val="22"/>
              </w:rPr>
              <w:t>Name of Substation / Switchyard</w:t>
            </w:r>
          </w:p>
        </w:tc>
        <w:tc>
          <w:tcPr>
            <w:tcW w:w="4320" w:type="dxa"/>
            <w:tcBorders>
              <w:top w:val="single" w:sz="6" w:space="0" w:color="auto"/>
              <w:left w:val="single" w:sz="6" w:space="0" w:color="auto"/>
              <w:bottom w:val="single" w:sz="4" w:space="0" w:color="auto"/>
              <w:right w:val="single" w:sz="6" w:space="0" w:color="auto"/>
            </w:tcBorders>
          </w:tcPr>
          <w:p w:rsidR="002A20F2" w:rsidRPr="0026065C" w:rsidRDefault="002A20F2" w:rsidP="00964974">
            <w:pPr>
              <w:ind w:right="6"/>
              <w:rPr>
                <w:rFonts w:ascii="Book Antiqua" w:hAnsi="Book Antiqua" w:cs="Arial"/>
                <w:sz w:val="22"/>
                <w:szCs w:val="22"/>
              </w:rPr>
            </w:pPr>
          </w:p>
        </w:tc>
      </w:tr>
      <w:tr w:rsidR="002A20F2" w:rsidRPr="0026065C" w:rsidTr="00964974">
        <w:trPr>
          <w:trHeight w:val="402"/>
        </w:trPr>
        <w:tc>
          <w:tcPr>
            <w:tcW w:w="672" w:type="dxa"/>
            <w:tcBorders>
              <w:top w:val="single" w:sz="6" w:space="0" w:color="auto"/>
              <w:left w:val="single" w:sz="6" w:space="0" w:color="auto"/>
              <w:bottom w:val="single" w:sz="4" w:space="0" w:color="auto"/>
            </w:tcBorders>
          </w:tcPr>
          <w:p w:rsidR="002A20F2" w:rsidRPr="0026065C" w:rsidRDefault="002A20F2" w:rsidP="00964974">
            <w:pPr>
              <w:ind w:right="6"/>
              <w:jc w:val="center"/>
              <w:rPr>
                <w:rFonts w:ascii="Book Antiqua" w:hAnsi="Book Antiqua" w:cs="Arial"/>
                <w:sz w:val="22"/>
                <w:szCs w:val="22"/>
              </w:rPr>
            </w:pPr>
            <w:r w:rsidRPr="0026065C">
              <w:rPr>
                <w:rFonts w:ascii="Book Antiqua" w:hAnsi="Book Antiqua" w:cs="Arial"/>
                <w:sz w:val="22"/>
                <w:szCs w:val="22"/>
              </w:rPr>
              <w:lastRenderedPageBreak/>
              <w:t>3(ii)</w:t>
            </w:r>
          </w:p>
        </w:tc>
        <w:tc>
          <w:tcPr>
            <w:tcW w:w="4458" w:type="dxa"/>
            <w:tcBorders>
              <w:top w:val="single" w:sz="6" w:space="0" w:color="auto"/>
              <w:left w:val="single" w:sz="6" w:space="0" w:color="auto"/>
              <w:bottom w:val="single" w:sz="4" w:space="0" w:color="auto"/>
            </w:tcBorders>
          </w:tcPr>
          <w:p w:rsidR="002A20F2" w:rsidRPr="0026065C" w:rsidRDefault="002A20F2" w:rsidP="00964974">
            <w:pPr>
              <w:rPr>
                <w:rFonts w:ascii="Book Antiqua" w:hAnsi="Book Antiqua"/>
                <w:sz w:val="22"/>
                <w:szCs w:val="22"/>
              </w:rPr>
            </w:pPr>
            <w:r w:rsidRPr="0026065C">
              <w:rPr>
                <w:rFonts w:ascii="Book Antiqua" w:hAnsi="Book Antiqua"/>
                <w:sz w:val="22"/>
                <w:szCs w:val="22"/>
              </w:rPr>
              <w:t>Voltage Level of Substation/ Switchyard (Rating in KV)</w:t>
            </w:r>
          </w:p>
          <w:p w:rsidR="002A20F2" w:rsidRPr="0026065C" w:rsidRDefault="002A20F2" w:rsidP="00964974">
            <w:pPr>
              <w:ind w:right="6"/>
              <w:rPr>
                <w:rFonts w:ascii="Book Antiqua" w:hAnsi="Book Antiqua" w:cs="Arial"/>
                <w:sz w:val="22"/>
                <w:szCs w:val="22"/>
              </w:rPr>
            </w:pPr>
          </w:p>
        </w:tc>
        <w:tc>
          <w:tcPr>
            <w:tcW w:w="4320" w:type="dxa"/>
            <w:tcBorders>
              <w:top w:val="single" w:sz="6" w:space="0" w:color="auto"/>
              <w:left w:val="single" w:sz="6" w:space="0" w:color="auto"/>
              <w:bottom w:val="single" w:sz="4" w:space="0" w:color="auto"/>
              <w:right w:val="single" w:sz="6" w:space="0" w:color="auto"/>
            </w:tcBorders>
          </w:tcPr>
          <w:p w:rsidR="002A20F2" w:rsidRPr="0026065C" w:rsidRDefault="002A20F2" w:rsidP="00964974">
            <w:pPr>
              <w:ind w:right="6"/>
              <w:rPr>
                <w:rFonts w:ascii="Book Antiqua" w:hAnsi="Book Antiqua" w:cs="Arial"/>
                <w:sz w:val="22"/>
                <w:szCs w:val="22"/>
              </w:rPr>
            </w:pPr>
          </w:p>
        </w:tc>
      </w:tr>
      <w:tr w:rsidR="002A20F2" w:rsidRPr="0026065C" w:rsidTr="00964974">
        <w:trPr>
          <w:trHeight w:val="402"/>
        </w:trPr>
        <w:tc>
          <w:tcPr>
            <w:tcW w:w="672" w:type="dxa"/>
            <w:tcBorders>
              <w:top w:val="single" w:sz="6" w:space="0" w:color="auto"/>
              <w:left w:val="single" w:sz="6" w:space="0" w:color="auto"/>
              <w:bottom w:val="single" w:sz="4" w:space="0" w:color="auto"/>
            </w:tcBorders>
          </w:tcPr>
          <w:p w:rsidR="002A20F2" w:rsidRPr="0026065C" w:rsidRDefault="002A20F2" w:rsidP="00964974">
            <w:pPr>
              <w:ind w:right="6"/>
              <w:jc w:val="center"/>
              <w:rPr>
                <w:rFonts w:ascii="Book Antiqua" w:hAnsi="Book Antiqua" w:cs="Arial"/>
                <w:sz w:val="22"/>
                <w:szCs w:val="22"/>
              </w:rPr>
            </w:pPr>
            <w:r w:rsidRPr="0026065C">
              <w:rPr>
                <w:rFonts w:ascii="Book Antiqua" w:hAnsi="Book Antiqua" w:cs="Arial"/>
                <w:sz w:val="22"/>
                <w:szCs w:val="22"/>
              </w:rPr>
              <w:t>3(iii)</w:t>
            </w:r>
          </w:p>
        </w:tc>
        <w:tc>
          <w:tcPr>
            <w:tcW w:w="4458" w:type="dxa"/>
            <w:tcBorders>
              <w:top w:val="single" w:sz="6" w:space="0" w:color="auto"/>
              <w:left w:val="single" w:sz="6" w:space="0" w:color="auto"/>
              <w:bottom w:val="single" w:sz="4" w:space="0" w:color="auto"/>
            </w:tcBorders>
          </w:tcPr>
          <w:p w:rsidR="002A20F2" w:rsidRPr="0026065C" w:rsidRDefault="002A20F2" w:rsidP="00DB1B51">
            <w:pPr>
              <w:rPr>
                <w:rFonts w:ascii="Book Antiqua" w:hAnsi="Book Antiqua" w:cs="Arial"/>
                <w:sz w:val="22"/>
                <w:szCs w:val="22"/>
              </w:rPr>
            </w:pPr>
            <w:r w:rsidRPr="0026065C">
              <w:rPr>
                <w:rFonts w:ascii="Book Antiqua" w:hAnsi="Book Antiqua"/>
                <w:sz w:val="22"/>
                <w:szCs w:val="22"/>
              </w:rPr>
              <w:t xml:space="preserve">Nos. of </w:t>
            </w:r>
            <w:r w:rsidR="00262628" w:rsidRPr="0026065C">
              <w:rPr>
                <w:rFonts w:ascii="Book Antiqua" w:hAnsi="Book Antiqua"/>
                <w:sz w:val="22"/>
                <w:szCs w:val="22"/>
              </w:rPr>
              <w:t xml:space="preserve">AIS </w:t>
            </w:r>
            <w:r w:rsidRPr="0026065C">
              <w:rPr>
                <w:rFonts w:ascii="Book Antiqua" w:hAnsi="Book Antiqua"/>
                <w:sz w:val="22"/>
                <w:szCs w:val="22"/>
              </w:rPr>
              <w:t>Circuit Breaker equipped Bays of 220kV or above voltage level executed by the bidder in the above sub-station or switchyard (under single contract)</w:t>
            </w:r>
          </w:p>
        </w:tc>
        <w:tc>
          <w:tcPr>
            <w:tcW w:w="4320" w:type="dxa"/>
            <w:tcBorders>
              <w:top w:val="single" w:sz="6" w:space="0" w:color="auto"/>
              <w:left w:val="single" w:sz="6" w:space="0" w:color="auto"/>
              <w:bottom w:val="single" w:sz="4" w:space="0" w:color="auto"/>
              <w:right w:val="single" w:sz="6" w:space="0" w:color="auto"/>
            </w:tcBorders>
          </w:tcPr>
          <w:p w:rsidR="002A20F2" w:rsidRPr="0026065C" w:rsidRDefault="002A20F2" w:rsidP="00964974">
            <w:pPr>
              <w:ind w:right="6"/>
              <w:rPr>
                <w:rFonts w:ascii="Book Antiqua" w:hAnsi="Book Antiqua" w:cs="Arial"/>
                <w:sz w:val="22"/>
                <w:szCs w:val="22"/>
              </w:rPr>
            </w:pPr>
          </w:p>
        </w:tc>
      </w:tr>
      <w:tr w:rsidR="002A20F2" w:rsidRPr="0026065C" w:rsidTr="00964974">
        <w:trPr>
          <w:trHeight w:val="402"/>
        </w:trPr>
        <w:tc>
          <w:tcPr>
            <w:tcW w:w="672" w:type="dxa"/>
            <w:tcBorders>
              <w:top w:val="single" w:sz="6" w:space="0" w:color="auto"/>
              <w:left w:val="single" w:sz="6" w:space="0" w:color="auto"/>
              <w:bottom w:val="single" w:sz="4" w:space="0" w:color="auto"/>
            </w:tcBorders>
          </w:tcPr>
          <w:p w:rsidR="002A20F2" w:rsidRPr="0026065C" w:rsidRDefault="002A20F2" w:rsidP="00964974">
            <w:pPr>
              <w:ind w:right="6"/>
              <w:jc w:val="center"/>
              <w:rPr>
                <w:rFonts w:ascii="Book Antiqua" w:hAnsi="Book Antiqua" w:cs="Arial"/>
                <w:sz w:val="22"/>
                <w:szCs w:val="22"/>
              </w:rPr>
            </w:pPr>
            <w:r w:rsidRPr="0026065C">
              <w:rPr>
                <w:rFonts w:ascii="Book Antiqua" w:hAnsi="Book Antiqua" w:cs="Arial"/>
                <w:sz w:val="22"/>
                <w:szCs w:val="22"/>
              </w:rPr>
              <w:t>3(iv)</w:t>
            </w:r>
          </w:p>
        </w:tc>
        <w:tc>
          <w:tcPr>
            <w:tcW w:w="4458" w:type="dxa"/>
            <w:tcBorders>
              <w:top w:val="single" w:sz="6" w:space="0" w:color="auto"/>
              <w:left w:val="single" w:sz="6" w:space="0" w:color="auto"/>
              <w:bottom w:val="single" w:sz="4" w:space="0" w:color="auto"/>
            </w:tcBorders>
          </w:tcPr>
          <w:p w:rsidR="002A20F2" w:rsidRPr="0026065C" w:rsidRDefault="002A20F2" w:rsidP="00964974">
            <w:pPr>
              <w:rPr>
                <w:rFonts w:ascii="Book Antiqua" w:hAnsi="Book Antiqua"/>
                <w:sz w:val="22"/>
                <w:szCs w:val="22"/>
              </w:rPr>
            </w:pPr>
            <w:r w:rsidRPr="0026065C">
              <w:rPr>
                <w:rFonts w:ascii="Book Antiqua" w:hAnsi="Book Antiqua"/>
                <w:sz w:val="22"/>
                <w:szCs w:val="22"/>
              </w:rPr>
              <w:t>Date of Commissioning of above referred Bays</w:t>
            </w:r>
          </w:p>
          <w:p w:rsidR="002A20F2" w:rsidRPr="0026065C" w:rsidRDefault="002A20F2" w:rsidP="00964974">
            <w:pPr>
              <w:ind w:right="6"/>
              <w:rPr>
                <w:rFonts w:ascii="Book Antiqua" w:hAnsi="Book Antiqua" w:cs="Arial"/>
                <w:sz w:val="22"/>
                <w:szCs w:val="22"/>
              </w:rPr>
            </w:pPr>
          </w:p>
        </w:tc>
        <w:tc>
          <w:tcPr>
            <w:tcW w:w="4320" w:type="dxa"/>
            <w:tcBorders>
              <w:top w:val="single" w:sz="6" w:space="0" w:color="auto"/>
              <w:left w:val="single" w:sz="6" w:space="0" w:color="auto"/>
              <w:bottom w:val="single" w:sz="4" w:space="0" w:color="auto"/>
              <w:right w:val="single" w:sz="6" w:space="0" w:color="auto"/>
            </w:tcBorders>
          </w:tcPr>
          <w:p w:rsidR="002A20F2" w:rsidRPr="0026065C" w:rsidRDefault="002A20F2" w:rsidP="00964974">
            <w:pPr>
              <w:ind w:right="6"/>
              <w:rPr>
                <w:rFonts w:ascii="Book Antiqua" w:hAnsi="Book Antiqua" w:cs="Arial"/>
                <w:sz w:val="22"/>
                <w:szCs w:val="22"/>
              </w:rPr>
            </w:pPr>
          </w:p>
        </w:tc>
      </w:tr>
      <w:tr w:rsidR="002A20F2" w:rsidRPr="0026065C" w:rsidTr="00964974">
        <w:trPr>
          <w:trHeight w:val="402"/>
        </w:trPr>
        <w:tc>
          <w:tcPr>
            <w:tcW w:w="672" w:type="dxa"/>
            <w:tcBorders>
              <w:top w:val="single" w:sz="6" w:space="0" w:color="auto"/>
              <w:left w:val="single" w:sz="6" w:space="0" w:color="auto"/>
              <w:bottom w:val="single" w:sz="4" w:space="0" w:color="auto"/>
            </w:tcBorders>
          </w:tcPr>
          <w:p w:rsidR="002A20F2" w:rsidRPr="0026065C" w:rsidRDefault="002A20F2" w:rsidP="00964974">
            <w:pPr>
              <w:ind w:right="6"/>
              <w:jc w:val="center"/>
              <w:rPr>
                <w:rFonts w:ascii="Book Antiqua" w:hAnsi="Book Antiqua" w:cs="Arial"/>
                <w:sz w:val="22"/>
                <w:szCs w:val="22"/>
              </w:rPr>
            </w:pPr>
            <w:r w:rsidRPr="0026065C">
              <w:rPr>
                <w:rFonts w:ascii="Book Antiqua" w:hAnsi="Book Antiqua" w:cs="Arial"/>
                <w:sz w:val="22"/>
                <w:szCs w:val="22"/>
              </w:rPr>
              <w:t>3(v)</w:t>
            </w:r>
          </w:p>
        </w:tc>
        <w:tc>
          <w:tcPr>
            <w:tcW w:w="4458" w:type="dxa"/>
            <w:tcBorders>
              <w:top w:val="single" w:sz="6" w:space="0" w:color="auto"/>
              <w:left w:val="single" w:sz="6" w:space="0" w:color="auto"/>
              <w:bottom w:val="single" w:sz="4" w:space="0" w:color="auto"/>
            </w:tcBorders>
          </w:tcPr>
          <w:p w:rsidR="002A20F2" w:rsidRPr="0026065C" w:rsidRDefault="002A20F2" w:rsidP="00AD5DC2">
            <w:pPr>
              <w:ind w:right="6"/>
              <w:rPr>
                <w:rFonts w:ascii="Book Antiqua" w:hAnsi="Book Antiqua" w:cs="Arial"/>
                <w:sz w:val="22"/>
                <w:szCs w:val="22"/>
              </w:rPr>
            </w:pPr>
            <w:r w:rsidRPr="0026065C">
              <w:rPr>
                <w:rFonts w:ascii="Book Antiqua" w:hAnsi="Book Antiqua"/>
                <w:sz w:val="22"/>
                <w:szCs w:val="22"/>
              </w:rPr>
              <w:t xml:space="preserve">No. of years (as on the date of bid opening originally scheduled), the above Bays are in </w:t>
            </w:r>
            <w:r w:rsidRPr="0026065C">
              <w:rPr>
                <w:rFonts w:ascii="Book Antiqua" w:hAnsi="Book Antiqua"/>
                <w:b/>
                <w:bCs/>
                <w:sz w:val="22"/>
                <w:szCs w:val="22"/>
              </w:rPr>
              <w:t>satisfactory</w:t>
            </w:r>
            <w:r w:rsidRPr="0026065C">
              <w:rPr>
                <w:rFonts w:ascii="Book Antiqua" w:hAnsi="Book Antiqua"/>
                <w:sz w:val="22"/>
                <w:szCs w:val="22"/>
              </w:rPr>
              <w:t xml:space="preserve"> operation.</w:t>
            </w:r>
          </w:p>
        </w:tc>
        <w:tc>
          <w:tcPr>
            <w:tcW w:w="4320" w:type="dxa"/>
            <w:tcBorders>
              <w:top w:val="single" w:sz="6" w:space="0" w:color="auto"/>
              <w:left w:val="single" w:sz="6" w:space="0" w:color="auto"/>
              <w:bottom w:val="single" w:sz="4" w:space="0" w:color="auto"/>
              <w:right w:val="single" w:sz="6" w:space="0" w:color="auto"/>
            </w:tcBorders>
          </w:tcPr>
          <w:p w:rsidR="002A20F2" w:rsidRPr="0026065C" w:rsidRDefault="002A20F2" w:rsidP="00964974">
            <w:pPr>
              <w:ind w:right="6"/>
              <w:rPr>
                <w:rFonts w:ascii="Book Antiqua" w:hAnsi="Book Antiqua" w:cs="Arial"/>
                <w:sz w:val="22"/>
                <w:szCs w:val="22"/>
              </w:rPr>
            </w:pPr>
          </w:p>
        </w:tc>
      </w:tr>
      <w:tr w:rsidR="002A20F2" w:rsidRPr="0026065C" w:rsidTr="00964974">
        <w:trPr>
          <w:cantSplit/>
          <w:trHeight w:val="1260"/>
        </w:trPr>
        <w:tc>
          <w:tcPr>
            <w:tcW w:w="672" w:type="dxa"/>
            <w:tcBorders>
              <w:top w:val="single" w:sz="4" w:space="0" w:color="auto"/>
              <w:left w:val="single" w:sz="4" w:space="0" w:color="auto"/>
              <w:bottom w:val="single" w:sz="4" w:space="0" w:color="auto"/>
            </w:tcBorders>
          </w:tcPr>
          <w:p w:rsidR="002A20F2" w:rsidRPr="0026065C" w:rsidRDefault="002A20F2" w:rsidP="00964974">
            <w:pPr>
              <w:ind w:right="6"/>
              <w:jc w:val="center"/>
              <w:rPr>
                <w:rFonts w:ascii="Book Antiqua" w:hAnsi="Book Antiqua" w:cs="Arial"/>
                <w:sz w:val="22"/>
                <w:szCs w:val="22"/>
              </w:rPr>
            </w:pPr>
            <w:r w:rsidRPr="0026065C">
              <w:rPr>
                <w:rFonts w:ascii="Book Antiqua" w:hAnsi="Book Antiqua" w:cs="Arial"/>
                <w:sz w:val="22"/>
                <w:szCs w:val="22"/>
              </w:rPr>
              <w:t>3(vi)</w:t>
            </w:r>
          </w:p>
        </w:tc>
        <w:tc>
          <w:tcPr>
            <w:tcW w:w="4458" w:type="dxa"/>
            <w:tcBorders>
              <w:top w:val="single" w:sz="4" w:space="0" w:color="auto"/>
              <w:left w:val="single" w:sz="6" w:space="0" w:color="auto"/>
              <w:bottom w:val="single" w:sz="4" w:space="0" w:color="auto"/>
            </w:tcBorders>
          </w:tcPr>
          <w:p w:rsidR="002A20F2" w:rsidRPr="0026065C" w:rsidRDefault="002A20F2" w:rsidP="00964974">
            <w:pPr>
              <w:pStyle w:val="Heading2"/>
              <w:rPr>
                <w:rFonts w:ascii="Book Antiqua" w:hAnsi="Book Antiqua" w:cs="Arial"/>
                <w:sz w:val="22"/>
                <w:szCs w:val="22"/>
              </w:rPr>
            </w:pPr>
            <w:r w:rsidRPr="0026065C">
              <w:rPr>
                <w:rFonts w:ascii="Book Antiqua" w:hAnsi="Book Antiqua" w:cs="Arial"/>
                <w:sz w:val="22"/>
                <w:szCs w:val="22"/>
              </w:rPr>
              <w:t>Scope of work executed by the bidder under the above Contract</w:t>
            </w:r>
          </w:p>
          <w:p w:rsidR="002A20F2" w:rsidRPr="0026065C" w:rsidRDefault="002A20F2" w:rsidP="00964974">
            <w:pPr>
              <w:rPr>
                <w:i/>
                <w:iCs/>
              </w:rPr>
            </w:pPr>
          </w:p>
          <w:p w:rsidR="002A20F2" w:rsidRPr="0026065C" w:rsidRDefault="00D412AF" w:rsidP="009849B0">
            <w:pPr>
              <w:rPr>
                <w:rFonts w:ascii="Book Antiqua" w:hAnsi="Book Antiqua" w:cs="Arial"/>
                <w:sz w:val="22"/>
                <w:szCs w:val="22"/>
              </w:rPr>
            </w:pPr>
            <w:r w:rsidRPr="0026065C">
              <w:rPr>
                <w:rFonts w:ascii="Book Antiqua" w:hAnsi="Book Antiqua" w:cs="Arial"/>
                <w:sz w:val="22"/>
                <w:szCs w:val="22"/>
              </w:rPr>
              <w:t>Note: If the aforesaid Contract, indicated at sl. no. 1</w:t>
            </w:r>
            <w:r w:rsidR="00C91B10" w:rsidRPr="0026065C">
              <w:rPr>
                <w:rFonts w:ascii="Book Antiqua" w:hAnsi="Book Antiqua" w:cs="Arial"/>
                <w:sz w:val="22"/>
                <w:szCs w:val="22"/>
              </w:rPr>
              <w:t xml:space="preserve"> above</w:t>
            </w:r>
            <w:r w:rsidRPr="0026065C">
              <w:rPr>
                <w:rFonts w:ascii="Book Antiqua" w:hAnsi="Book Antiqua" w:cs="Arial"/>
                <w:sz w:val="22"/>
                <w:szCs w:val="22"/>
              </w:rPr>
              <w:t>, is executed as partner of joint venture then please specify only the work actually executed as a partner of joint venture</w:t>
            </w:r>
          </w:p>
        </w:tc>
        <w:tc>
          <w:tcPr>
            <w:tcW w:w="4320" w:type="dxa"/>
            <w:tcBorders>
              <w:top w:val="single" w:sz="4" w:space="0" w:color="auto"/>
              <w:left w:val="single" w:sz="6" w:space="0" w:color="auto"/>
              <w:bottom w:val="single" w:sz="4" w:space="0" w:color="auto"/>
              <w:right w:val="single" w:sz="4" w:space="0" w:color="auto"/>
            </w:tcBorders>
          </w:tcPr>
          <w:p w:rsidR="002A20F2" w:rsidRPr="0026065C" w:rsidRDefault="00991A2B" w:rsidP="00964974">
            <w:pPr>
              <w:ind w:right="6"/>
              <w:rPr>
                <w:rFonts w:ascii="Book Antiqua" w:hAnsi="Book Antiqua" w:cs="Arial"/>
                <w:sz w:val="22"/>
                <w:szCs w:val="22"/>
              </w:rPr>
            </w:pPr>
            <w:r>
              <w:rPr>
                <w:rFonts w:ascii="Book Antiqua" w:hAnsi="Book Antiqua" w:cs="Arial"/>
                <w:noProof/>
                <w:sz w:val="22"/>
                <w:szCs w:val="22"/>
                <w:lang w:bidi="hi-IN"/>
              </w:rPr>
              <w:pict>
                <v:roundrect id="_x0000_s1078" style="position:absolute;margin-left:90.45pt;margin-top:4.05pt;width:9pt;height:7.5pt;z-index:251683840;mso-position-horizontal-relative:text;mso-position-vertical-relative:text" arcsize="10923f"/>
              </w:pict>
            </w:r>
            <w:r w:rsidR="002A20F2" w:rsidRPr="0026065C">
              <w:rPr>
                <w:rFonts w:ascii="Book Antiqua" w:hAnsi="Book Antiqua" w:cs="Arial"/>
                <w:sz w:val="22"/>
                <w:szCs w:val="22"/>
              </w:rPr>
              <w:t xml:space="preserve"> Erection     </w:t>
            </w:r>
          </w:p>
          <w:p w:rsidR="002A20F2" w:rsidRPr="0026065C" w:rsidRDefault="00991A2B" w:rsidP="00964974">
            <w:pPr>
              <w:ind w:right="6"/>
              <w:rPr>
                <w:rFonts w:ascii="Book Antiqua" w:hAnsi="Book Antiqua" w:cs="Arial"/>
                <w:sz w:val="22"/>
                <w:szCs w:val="22"/>
              </w:rPr>
            </w:pPr>
            <w:r>
              <w:rPr>
                <w:rFonts w:ascii="Book Antiqua" w:hAnsi="Book Antiqua" w:cs="Arial"/>
                <w:noProof/>
                <w:sz w:val="22"/>
                <w:szCs w:val="22"/>
                <w:lang w:bidi="hi-IN"/>
              </w:rPr>
              <w:pict>
                <v:roundrect id="_x0000_s1079" style="position:absolute;margin-left:90.45pt;margin-top:3.85pt;width:9pt;height:7.5pt;z-index:251684864" arcsize="10923f"/>
              </w:pict>
            </w:r>
            <w:r w:rsidR="002A20F2" w:rsidRPr="0026065C">
              <w:rPr>
                <w:rFonts w:ascii="Book Antiqua" w:hAnsi="Book Antiqua" w:cs="Arial"/>
                <w:sz w:val="28"/>
                <w:szCs w:val="28"/>
              </w:rPr>
              <w:t xml:space="preserve"> </w:t>
            </w:r>
            <w:r w:rsidR="002A20F2" w:rsidRPr="0026065C">
              <w:rPr>
                <w:rFonts w:ascii="Book Antiqua" w:hAnsi="Book Antiqua" w:cs="Arial"/>
                <w:sz w:val="22"/>
                <w:szCs w:val="22"/>
              </w:rPr>
              <w:t xml:space="preserve">Testing    </w:t>
            </w:r>
          </w:p>
          <w:p w:rsidR="002A20F2" w:rsidRPr="0026065C" w:rsidRDefault="00991A2B" w:rsidP="00964974">
            <w:pPr>
              <w:ind w:right="6"/>
              <w:rPr>
                <w:rFonts w:ascii="Book Antiqua" w:hAnsi="Book Antiqua" w:cs="Arial"/>
                <w:sz w:val="22"/>
                <w:szCs w:val="22"/>
              </w:rPr>
            </w:pPr>
            <w:r>
              <w:rPr>
                <w:rFonts w:ascii="Book Antiqua" w:hAnsi="Book Antiqua" w:cs="Arial"/>
                <w:noProof/>
                <w:sz w:val="22"/>
                <w:szCs w:val="22"/>
                <w:lang w:bidi="hi-IN"/>
              </w:rPr>
              <w:pict>
                <v:roundrect id="_x0000_s1080" style="position:absolute;margin-left:90.45pt;margin-top:2.95pt;width:9pt;height:7.5pt;z-index:251685888" arcsize="10923f"/>
              </w:pict>
            </w:r>
            <w:r w:rsidR="002A20F2" w:rsidRPr="0026065C">
              <w:rPr>
                <w:rFonts w:ascii="Book Antiqua" w:hAnsi="Book Antiqua" w:cs="Arial"/>
                <w:sz w:val="22"/>
                <w:szCs w:val="22"/>
              </w:rPr>
              <w:t xml:space="preserve"> Commissioning </w:t>
            </w:r>
          </w:p>
          <w:p w:rsidR="002A20F2" w:rsidRPr="0026065C" w:rsidRDefault="002A20F2" w:rsidP="00964974">
            <w:pPr>
              <w:ind w:right="6"/>
              <w:rPr>
                <w:rFonts w:ascii="Book Antiqua" w:hAnsi="Book Antiqua" w:cs="Arial"/>
                <w:sz w:val="10"/>
                <w:szCs w:val="10"/>
              </w:rPr>
            </w:pPr>
          </w:p>
          <w:p w:rsidR="002A20F2" w:rsidRPr="0026065C" w:rsidRDefault="002A20F2" w:rsidP="00964974">
            <w:pPr>
              <w:ind w:right="6"/>
              <w:rPr>
                <w:rFonts w:ascii="Book Antiqua" w:hAnsi="Book Antiqua" w:cs="Arial"/>
                <w:sz w:val="22"/>
                <w:szCs w:val="22"/>
              </w:rPr>
            </w:pPr>
            <w:r w:rsidRPr="0026065C">
              <w:rPr>
                <w:rFonts w:ascii="Book Antiqua" w:hAnsi="Book Antiqua" w:cs="Arial"/>
                <w:sz w:val="22"/>
                <w:szCs w:val="22"/>
              </w:rPr>
              <w:t>(</w:t>
            </w:r>
            <w:r w:rsidRPr="0026065C">
              <w:rPr>
                <w:rFonts w:ascii="Book Antiqua" w:hAnsi="Book Antiqua" w:cs="Arial"/>
                <w:i/>
                <w:sz w:val="22"/>
                <w:szCs w:val="22"/>
              </w:rPr>
              <w:t>Tick only whichever is/are applicable</w:t>
            </w:r>
            <w:r w:rsidRPr="0026065C">
              <w:rPr>
                <w:rFonts w:ascii="Book Antiqua" w:hAnsi="Book Antiqua" w:cs="Arial"/>
                <w:sz w:val="22"/>
                <w:szCs w:val="22"/>
              </w:rPr>
              <w:t>)</w:t>
            </w:r>
          </w:p>
        </w:tc>
      </w:tr>
    </w:tbl>
    <w:p w:rsidR="00377D57" w:rsidRPr="0026065C" w:rsidRDefault="00377D57" w:rsidP="00377D57">
      <w:pPr>
        <w:tabs>
          <w:tab w:val="left" w:pos="1"/>
          <w:tab w:val="left" w:pos="420"/>
          <w:tab w:val="left" w:pos="900"/>
          <w:tab w:val="left" w:pos="1260"/>
          <w:tab w:val="left" w:pos="1800"/>
        </w:tabs>
        <w:ind w:right="6"/>
        <w:jc w:val="both"/>
        <w:rPr>
          <w:rFonts w:ascii="Book Antiqua" w:hAnsi="Book Antiqua" w:cs="Arial"/>
          <w:b/>
          <w:bCs/>
          <w:sz w:val="28"/>
          <w:szCs w:val="28"/>
        </w:rPr>
      </w:pPr>
      <w:r w:rsidRPr="0026065C">
        <w:rPr>
          <w:rFonts w:ascii="Book Antiqua" w:hAnsi="Book Antiqua" w:cs="Arial"/>
          <w:b/>
          <w:bCs/>
          <w:sz w:val="28"/>
          <w:szCs w:val="28"/>
        </w:rPr>
        <w:t>(Use separate sheet for each experience / Contract)</w:t>
      </w:r>
    </w:p>
    <w:p w:rsidR="00887FF5" w:rsidRPr="0026065C" w:rsidRDefault="00887FF5">
      <w:pPr>
        <w:tabs>
          <w:tab w:val="left" w:pos="1"/>
          <w:tab w:val="left" w:pos="420"/>
          <w:tab w:val="left" w:pos="900"/>
          <w:tab w:val="left" w:pos="1260"/>
          <w:tab w:val="left" w:pos="1800"/>
        </w:tabs>
        <w:ind w:right="6"/>
        <w:jc w:val="both"/>
        <w:rPr>
          <w:rFonts w:ascii="Book Antiqua" w:hAnsi="Book Antiqua" w:cs="Arial"/>
          <w:b/>
          <w:bCs/>
          <w:sz w:val="22"/>
          <w:szCs w:val="22"/>
        </w:rPr>
      </w:pPr>
    </w:p>
    <w:p w:rsidR="00887FF5" w:rsidRPr="0026065C" w:rsidRDefault="00887FF5">
      <w:pPr>
        <w:tabs>
          <w:tab w:val="left" w:pos="1"/>
          <w:tab w:val="left" w:pos="420"/>
          <w:tab w:val="left" w:pos="900"/>
          <w:tab w:val="left" w:pos="1260"/>
          <w:tab w:val="left" w:pos="1800"/>
        </w:tabs>
        <w:ind w:right="6"/>
        <w:jc w:val="both"/>
        <w:rPr>
          <w:rFonts w:ascii="Book Antiqua" w:hAnsi="Book Antiqua" w:cs="Arial"/>
          <w:b/>
          <w:bCs/>
          <w:sz w:val="22"/>
          <w:szCs w:val="22"/>
        </w:rPr>
      </w:pPr>
    </w:p>
    <w:p w:rsidR="002A4AD9" w:rsidRPr="0026065C" w:rsidRDefault="002A4AD9" w:rsidP="00EB6E13">
      <w:pPr>
        <w:pStyle w:val="BodyText3"/>
        <w:numPr>
          <w:ilvl w:val="0"/>
          <w:numId w:val="9"/>
        </w:numPr>
        <w:rPr>
          <w:rFonts w:ascii="Book Antiqua" w:hAnsi="Book Antiqua" w:cs="Arial"/>
          <w:b/>
          <w:bCs/>
          <w:i w:val="0"/>
          <w:iCs/>
          <w:szCs w:val="24"/>
        </w:rPr>
      </w:pPr>
      <w:r w:rsidRPr="0026065C">
        <w:rPr>
          <w:rFonts w:ascii="Book Antiqua" w:hAnsi="Book Antiqua" w:cs="Arial"/>
          <w:i w:val="0"/>
          <w:iCs/>
          <w:szCs w:val="24"/>
        </w:rPr>
        <w:tab/>
      </w:r>
      <w:r w:rsidRPr="0026065C">
        <w:rPr>
          <w:rFonts w:ascii="Book Antiqua" w:hAnsi="Book Antiqua" w:cs="Arial"/>
          <w:b/>
          <w:bCs/>
          <w:i w:val="0"/>
          <w:iCs/>
          <w:szCs w:val="24"/>
        </w:rPr>
        <w:t>Financial requ</w:t>
      </w:r>
      <w:r w:rsidR="003C5776" w:rsidRPr="0026065C">
        <w:rPr>
          <w:rFonts w:ascii="Book Antiqua" w:hAnsi="Book Antiqua" w:cs="Arial"/>
          <w:b/>
          <w:bCs/>
          <w:i w:val="0"/>
          <w:iCs/>
          <w:szCs w:val="24"/>
        </w:rPr>
        <w:t xml:space="preserve">irement {Reference para 1.2 </w:t>
      </w:r>
      <w:r w:rsidRPr="0026065C">
        <w:rPr>
          <w:rFonts w:ascii="Book Antiqua" w:hAnsi="Book Antiqua" w:cs="Arial"/>
          <w:b/>
          <w:bCs/>
          <w:i w:val="0"/>
          <w:iCs/>
          <w:szCs w:val="24"/>
        </w:rPr>
        <w:t>of Annexure-A (</w:t>
      </w:r>
      <w:smartTag w:uri="urn:schemas-microsoft-com:office:smarttags" w:element="stockticker">
        <w:r w:rsidRPr="0026065C">
          <w:rPr>
            <w:rFonts w:ascii="Book Antiqua" w:hAnsi="Book Antiqua" w:cs="Arial"/>
            <w:b/>
            <w:bCs/>
            <w:i w:val="0"/>
            <w:iCs/>
            <w:szCs w:val="24"/>
          </w:rPr>
          <w:t>BDS</w:t>
        </w:r>
      </w:smartTag>
      <w:r w:rsidRPr="0026065C">
        <w:rPr>
          <w:rFonts w:ascii="Book Antiqua" w:hAnsi="Book Antiqua" w:cs="Arial"/>
          <w:b/>
          <w:bCs/>
          <w:i w:val="0"/>
          <w:iCs/>
          <w:szCs w:val="24"/>
        </w:rPr>
        <w:t>)}</w:t>
      </w:r>
    </w:p>
    <w:p w:rsidR="002A4AD9" w:rsidRPr="0026065C" w:rsidRDefault="002A4AD9">
      <w:pPr>
        <w:pStyle w:val="BodyText3"/>
        <w:ind w:left="741" w:hanging="741"/>
        <w:rPr>
          <w:rFonts w:ascii="Book Antiqua" w:hAnsi="Book Antiqua" w:cs="Arial"/>
          <w:i w:val="0"/>
          <w:iCs/>
          <w:szCs w:val="24"/>
        </w:rPr>
      </w:pPr>
    </w:p>
    <w:p w:rsidR="00EB6E13" w:rsidRPr="0026065C" w:rsidRDefault="00EB6E13" w:rsidP="00EB6E13">
      <w:pPr>
        <w:tabs>
          <w:tab w:val="left" w:pos="540"/>
        </w:tabs>
        <w:suppressAutoHyphens/>
        <w:overflowPunct/>
        <w:autoSpaceDE/>
        <w:autoSpaceDN/>
        <w:adjustRightInd/>
        <w:jc w:val="both"/>
        <w:textAlignment w:val="auto"/>
        <w:rPr>
          <w:rFonts w:ascii="Book Antiqua" w:hAnsi="Book Antiqua"/>
          <w:b/>
          <w:i/>
          <w:iCs/>
          <w:sz w:val="24"/>
          <w:szCs w:val="24"/>
        </w:rPr>
      </w:pPr>
      <w:r w:rsidRPr="0026065C">
        <w:rPr>
          <w:rFonts w:ascii="Book Antiqua" w:hAnsi="Book Antiqua"/>
          <w:b/>
          <w:i/>
          <w:iCs/>
          <w:sz w:val="24"/>
          <w:szCs w:val="24"/>
        </w:rPr>
        <w:t>3</w:t>
      </w:r>
      <w:r w:rsidR="00417A82" w:rsidRPr="0026065C">
        <w:rPr>
          <w:rFonts w:ascii="Book Antiqua" w:hAnsi="Book Antiqua"/>
          <w:b/>
          <w:i/>
          <w:iCs/>
          <w:sz w:val="24"/>
          <w:szCs w:val="24"/>
        </w:rPr>
        <w:t>.1</w:t>
      </w:r>
      <w:r w:rsidRPr="0026065C">
        <w:rPr>
          <w:rFonts w:ascii="Book Antiqua" w:hAnsi="Book Antiqua"/>
          <w:b/>
          <w:i/>
          <w:iCs/>
          <w:sz w:val="24"/>
          <w:szCs w:val="24"/>
        </w:rPr>
        <w:t xml:space="preserve"> </w:t>
      </w:r>
      <w:r w:rsidR="00AA7501" w:rsidRPr="0026065C">
        <w:rPr>
          <w:rFonts w:ascii="Book Antiqua" w:hAnsi="Book Antiqua"/>
          <w:b/>
          <w:i/>
          <w:iCs/>
          <w:sz w:val="24"/>
          <w:szCs w:val="24"/>
        </w:rPr>
        <w:t xml:space="preserve">   </w:t>
      </w:r>
      <w:r w:rsidRPr="0026065C">
        <w:rPr>
          <w:rFonts w:ascii="Book Antiqua" w:hAnsi="Book Antiqua"/>
          <w:b/>
          <w:i/>
          <w:iCs/>
          <w:sz w:val="24"/>
          <w:szCs w:val="24"/>
        </w:rPr>
        <w:t>Financial Position</w:t>
      </w:r>
    </w:p>
    <w:p w:rsidR="00EB6E13" w:rsidRPr="0026065C" w:rsidRDefault="00EB6E13" w:rsidP="00EB6E13">
      <w:pPr>
        <w:tabs>
          <w:tab w:val="left" w:pos="540"/>
        </w:tabs>
        <w:suppressAutoHyphens/>
        <w:overflowPunct/>
        <w:autoSpaceDE/>
        <w:autoSpaceDN/>
        <w:adjustRightInd/>
        <w:jc w:val="both"/>
        <w:textAlignment w:val="auto"/>
        <w:rPr>
          <w:rFonts w:ascii="Book Antiqua" w:hAnsi="Book Antiqua"/>
          <w:bCs/>
          <w:i/>
          <w:iCs/>
          <w:sz w:val="24"/>
          <w:szCs w:val="24"/>
        </w:rPr>
      </w:pPr>
    </w:p>
    <w:p w:rsidR="003F694F" w:rsidRPr="0026065C" w:rsidRDefault="003F694F" w:rsidP="003F694F">
      <w:pPr>
        <w:jc w:val="both"/>
        <w:rPr>
          <w:rFonts w:ascii="Book Antiqua" w:hAnsi="Book Antiqua"/>
          <w:i/>
          <w:iCs/>
          <w:sz w:val="24"/>
          <w:szCs w:val="24"/>
        </w:rPr>
      </w:pPr>
      <w:r w:rsidRPr="0026065C">
        <w:rPr>
          <w:rFonts w:ascii="Book Antiqua" w:hAnsi="Book Antiqua"/>
          <w:i/>
          <w:iCs/>
          <w:sz w:val="24"/>
          <w:szCs w:val="24"/>
        </w:rPr>
        <w:t xml:space="preserve">         Bidder must meet the following minimum criteria:</w:t>
      </w:r>
    </w:p>
    <w:p w:rsidR="008B3CB4" w:rsidRPr="0026065C" w:rsidRDefault="008B3CB4" w:rsidP="003F694F">
      <w:pPr>
        <w:jc w:val="both"/>
        <w:rPr>
          <w:rFonts w:ascii="Book Antiqua" w:hAnsi="Book Antiqua"/>
          <w:i/>
          <w:iCs/>
          <w:sz w:val="24"/>
          <w:szCs w:val="24"/>
        </w:rPr>
      </w:pPr>
    </w:p>
    <w:p w:rsidR="003F694F" w:rsidRPr="0026065C" w:rsidRDefault="003F694F" w:rsidP="00E7352D">
      <w:pPr>
        <w:numPr>
          <w:ilvl w:val="0"/>
          <w:numId w:val="14"/>
        </w:numPr>
        <w:suppressAutoHyphens/>
        <w:overflowPunct/>
        <w:autoSpaceDE/>
        <w:autoSpaceDN/>
        <w:adjustRightInd/>
        <w:jc w:val="both"/>
        <w:textAlignment w:val="auto"/>
        <w:rPr>
          <w:rFonts w:ascii="Book Antiqua" w:hAnsi="Book Antiqua"/>
          <w:i/>
          <w:iCs/>
          <w:sz w:val="24"/>
          <w:szCs w:val="24"/>
        </w:rPr>
      </w:pPr>
      <w:r w:rsidRPr="0026065C">
        <w:rPr>
          <w:rFonts w:ascii="Book Antiqua" w:hAnsi="Book Antiqua"/>
          <w:i/>
          <w:iCs/>
          <w:sz w:val="24"/>
          <w:szCs w:val="24"/>
        </w:rPr>
        <w:t xml:space="preserve">Net </w:t>
      </w:r>
      <w:r w:rsidR="00E7352D" w:rsidRPr="0026065C">
        <w:rPr>
          <w:rFonts w:ascii="Book Antiqua" w:hAnsi="Book Antiqua"/>
          <w:i/>
          <w:iCs/>
          <w:sz w:val="24"/>
          <w:szCs w:val="24"/>
        </w:rPr>
        <w:t>Worth for last 3 financial years should be positive.</w:t>
      </w:r>
    </w:p>
    <w:p w:rsidR="003F694F" w:rsidRPr="0026065C" w:rsidRDefault="003F694F" w:rsidP="003F694F">
      <w:pPr>
        <w:ind w:left="954"/>
        <w:jc w:val="both"/>
        <w:rPr>
          <w:rFonts w:ascii="Book Antiqua" w:hAnsi="Book Antiqua"/>
          <w:i/>
          <w:iCs/>
          <w:sz w:val="24"/>
          <w:szCs w:val="24"/>
        </w:rPr>
      </w:pPr>
    </w:p>
    <w:p w:rsidR="003F694F" w:rsidRPr="0026065C" w:rsidRDefault="003F694F" w:rsidP="003F694F">
      <w:pPr>
        <w:ind w:left="954" w:hanging="360"/>
        <w:jc w:val="both"/>
        <w:rPr>
          <w:rFonts w:ascii="Book Antiqua" w:hAnsi="Book Antiqua"/>
          <w:i/>
          <w:iCs/>
          <w:sz w:val="24"/>
          <w:szCs w:val="24"/>
        </w:rPr>
      </w:pPr>
      <w:r w:rsidRPr="0026065C">
        <w:rPr>
          <w:rFonts w:ascii="Book Antiqua" w:hAnsi="Book Antiqua"/>
          <w:i/>
          <w:iCs/>
          <w:sz w:val="24"/>
          <w:szCs w:val="24"/>
        </w:rPr>
        <w:t xml:space="preserve">b) </w:t>
      </w:r>
      <w:r w:rsidRPr="0026065C">
        <w:rPr>
          <w:rFonts w:ascii="Book Antiqua" w:hAnsi="Book Antiqua"/>
          <w:i/>
          <w:iCs/>
          <w:sz w:val="24"/>
          <w:szCs w:val="24"/>
        </w:rPr>
        <w:tab/>
      </w:r>
      <w:r w:rsidR="007F66F3" w:rsidRPr="0026065C">
        <w:rPr>
          <w:rFonts w:ascii="Book Antiqua" w:hAnsi="Book Antiqua"/>
          <w:i/>
          <w:iCs/>
          <w:sz w:val="24"/>
          <w:szCs w:val="24"/>
        </w:rPr>
        <w:t xml:space="preserve">Minimum Average Annual Turnover* (MAAT) of the bidder for best three years i.e. 36 months out of last five financial years as annualized, must be  </w:t>
      </w:r>
      <w:proofErr w:type="spellStart"/>
      <w:r w:rsidR="005C5C4D" w:rsidRPr="0026065C">
        <w:rPr>
          <w:rFonts w:ascii="Book Antiqua" w:hAnsi="Book Antiqua"/>
          <w:b/>
          <w:bCs/>
          <w:i/>
          <w:iCs/>
          <w:sz w:val="24"/>
          <w:szCs w:val="24"/>
        </w:rPr>
        <w:t>Rs</w:t>
      </w:r>
      <w:proofErr w:type="spellEnd"/>
      <w:r w:rsidR="005C5C4D" w:rsidRPr="0026065C">
        <w:rPr>
          <w:rFonts w:ascii="Book Antiqua" w:hAnsi="Book Antiqua"/>
          <w:b/>
          <w:bCs/>
          <w:i/>
          <w:iCs/>
          <w:sz w:val="24"/>
          <w:szCs w:val="24"/>
        </w:rPr>
        <w:t xml:space="preserve">. </w:t>
      </w:r>
      <w:r w:rsidR="00165379" w:rsidRPr="0026065C">
        <w:rPr>
          <w:rFonts w:ascii="Book Antiqua" w:hAnsi="Book Antiqua"/>
          <w:b/>
          <w:bCs/>
          <w:i/>
          <w:iCs/>
          <w:sz w:val="24"/>
          <w:szCs w:val="24"/>
        </w:rPr>
        <w:t xml:space="preserve">278.21 </w:t>
      </w:r>
      <w:r w:rsidR="00D05A39" w:rsidRPr="0026065C">
        <w:rPr>
          <w:rFonts w:ascii="Book Antiqua" w:hAnsi="Book Antiqua"/>
          <w:b/>
          <w:bCs/>
          <w:i/>
          <w:iCs/>
          <w:sz w:val="24"/>
          <w:szCs w:val="24"/>
        </w:rPr>
        <w:t>million or equivalent</w:t>
      </w:r>
      <w:r w:rsidRPr="0026065C">
        <w:rPr>
          <w:rFonts w:ascii="Book Antiqua" w:hAnsi="Book Antiqua"/>
          <w:b/>
          <w:bCs/>
          <w:i/>
          <w:iCs/>
          <w:sz w:val="24"/>
          <w:szCs w:val="24"/>
        </w:rPr>
        <w:t>.</w:t>
      </w:r>
    </w:p>
    <w:p w:rsidR="003F694F" w:rsidRPr="0026065C" w:rsidRDefault="003F694F" w:rsidP="003F694F">
      <w:pPr>
        <w:ind w:left="810" w:hanging="360"/>
        <w:jc w:val="both"/>
        <w:rPr>
          <w:rFonts w:ascii="Book Antiqua" w:hAnsi="Book Antiqua"/>
          <w:i/>
          <w:iCs/>
          <w:sz w:val="24"/>
          <w:szCs w:val="24"/>
        </w:rPr>
      </w:pPr>
    </w:p>
    <w:p w:rsidR="003F694F" w:rsidRPr="0026065C" w:rsidRDefault="007F66F3" w:rsidP="007A0CAC">
      <w:pPr>
        <w:ind w:left="954" w:hanging="234"/>
        <w:jc w:val="both"/>
        <w:rPr>
          <w:rFonts w:ascii="Book Antiqua" w:hAnsi="Book Antiqua"/>
          <w:i/>
          <w:iCs/>
          <w:sz w:val="24"/>
          <w:szCs w:val="24"/>
        </w:rPr>
      </w:pPr>
      <w:r w:rsidRPr="0026065C">
        <w:rPr>
          <w:rFonts w:ascii="Book Antiqua" w:hAnsi="Book Antiqua"/>
          <w:i/>
          <w:iCs/>
          <w:sz w:val="24"/>
          <w:szCs w:val="24"/>
        </w:rPr>
        <w:t xml:space="preserve">* </w:t>
      </w:r>
      <w:r w:rsidR="00855093" w:rsidRPr="0026065C">
        <w:rPr>
          <w:rFonts w:ascii="Book Antiqua" w:hAnsi="Book Antiqua"/>
          <w:i/>
          <w:iCs/>
          <w:sz w:val="24"/>
          <w:szCs w:val="24"/>
        </w:rPr>
        <w:t>Annual gross revenue from operations/gross operating income as incorporated in the profit &amp; loss account excluding other income.</w:t>
      </w:r>
    </w:p>
    <w:p w:rsidR="007F66F3" w:rsidRPr="0026065C" w:rsidRDefault="007F66F3" w:rsidP="003F694F">
      <w:pPr>
        <w:ind w:left="810" w:hanging="360"/>
        <w:jc w:val="both"/>
        <w:rPr>
          <w:rFonts w:ascii="Book Antiqua" w:hAnsi="Book Antiqua"/>
          <w:i/>
          <w:iCs/>
          <w:sz w:val="24"/>
          <w:szCs w:val="24"/>
        </w:rPr>
      </w:pPr>
    </w:p>
    <w:p w:rsidR="003F694F" w:rsidRPr="0026065C" w:rsidRDefault="003F694F" w:rsidP="00144791">
      <w:pPr>
        <w:ind w:left="954" w:hanging="360"/>
        <w:jc w:val="both"/>
        <w:rPr>
          <w:rFonts w:ascii="Book Antiqua" w:hAnsi="Book Antiqua"/>
          <w:i/>
          <w:iCs/>
          <w:sz w:val="24"/>
          <w:szCs w:val="24"/>
        </w:rPr>
      </w:pPr>
      <w:r w:rsidRPr="0026065C">
        <w:rPr>
          <w:rFonts w:ascii="Book Antiqua" w:hAnsi="Book Antiqua"/>
          <w:i/>
          <w:iCs/>
          <w:sz w:val="24"/>
          <w:szCs w:val="24"/>
        </w:rPr>
        <w:t xml:space="preserve">c) </w:t>
      </w:r>
      <w:r w:rsidRPr="0026065C">
        <w:rPr>
          <w:rFonts w:ascii="Book Antiqua" w:hAnsi="Book Antiqua"/>
          <w:i/>
          <w:iCs/>
          <w:sz w:val="24"/>
          <w:szCs w:val="24"/>
        </w:rPr>
        <w:tab/>
      </w:r>
      <w:r w:rsidR="000778CA" w:rsidRPr="0026065C">
        <w:rPr>
          <w:rFonts w:ascii="Book Antiqua" w:hAnsi="Book Antiqua"/>
          <w:i/>
          <w:iCs/>
          <w:sz w:val="24"/>
          <w:szCs w:val="24"/>
        </w:rPr>
        <w:t xml:space="preserve">Bidder must have Liquid Assets (LA) and/or evidence of access to or availability of credit facilities of not less than </w:t>
      </w:r>
      <w:proofErr w:type="spellStart"/>
      <w:r w:rsidR="00BC3133" w:rsidRPr="0026065C">
        <w:rPr>
          <w:rFonts w:ascii="Book Antiqua" w:hAnsi="Book Antiqua"/>
          <w:b/>
          <w:bCs/>
          <w:i/>
          <w:iCs/>
          <w:sz w:val="24"/>
          <w:szCs w:val="24"/>
        </w:rPr>
        <w:t>Rs</w:t>
      </w:r>
      <w:proofErr w:type="spellEnd"/>
      <w:r w:rsidR="00BC3133" w:rsidRPr="0026065C">
        <w:rPr>
          <w:rFonts w:ascii="Book Antiqua" w:hAnsi="Book Antiqua"/>
          <w:b/>
          <w:bCs/>
          <w:i/>
          <w:iCs/>
          <w:sz w:val="24"/>
          <w:szCs w:val="24"/>
        </w:rPr>
        <w:t xml:space="preserve">. </w:t>
      </w:r>
      <w:r w:rsidR="00144791" w:rsidRPr="0026065C">
        <w:rPr>
          <w:rFonts w:ascii="Book Antiqua" w:hAnsi="Book Antiqua"/>
          <w:b/>
          <w:bCs/>
          <w:i/>
          <w:iCs/>
          <w:sz w:val="24"/>
          <w:szCs w:val="24"/>
        </w:rPr>
        <w:t>46.37 million or equivalent</w:t>
      </w:r>
      <w:r w:rsidR="00BC3133" w:rsidRPr="0026065C">
        <w:rPr>
          <w:rFonts w:ascii="Book Antiqua" w:hAnsi="Book Antiqua"/>
          <w:i/>
          <w:iCs/>
          <w:sz w:val="24"/>
          <w:szCs w:val="24"/>
        </w:rPr>
        <w:t>.</w:t>
      </w:r>
    </w:p>
    <w:p w:rsidR="003F694F" w:rsidRPr="0026065C" w:rsidRDefault="003F694F" w:rsidP="003F694F">
      <w:pPr>
        <w:ind w:left="810" w:hanging="360"/>
        <w:jc w:val="both"/>
        <w:rPr>
          <w:rFonts w:ascii="Book Antiqua" w:hAnsi="Book Antiqua"/>
          <w:i/>
          <w:iCs/>
          <w:sz w:val="24"/>
          <w:szCs w:val="24"/>
        </w:rPr>
      </w:pPr>
    </w:p>
    <w:p w:rsidR="00AA7501" w:rsidRPr="0026065C" w:rsidRDefault="00CC6464" w:rsidP="00AA7501">
      <w:pPr>
        <w:tabs>
          <w:tab w:val="num" w:pos="629"/>
        </w:tabs>
        <w:ind w:left="720"/>
        <w:jc w:val="both"/>
        <w:rPr>
          <w:rFonts w:ascii="Book Antiqua" w:hAnsi="Book Antiqua"/>
          <w:i/>
          <w:iCs/>
          <w:sz w:val="24"/>
          <w:szCs w:val="24"/>
        </w:rPr>
      </w:pPr>
      <w:r w:rsidRPr="0026065C">
        <w:rPr>
          <w:rFonts w:ascii="Book Antiqua" w:hAnsi="Book Antiqua"/>
          <w:i/>
          <w:iCs/>
          <w:sz w:val="24"/>
          <w:szCs w:val="24"/>
        </w:rPr>
        <w:t xml:space="preserve">In case bidder is a holding company, the Financial Position criteria referred to in clause </w:t>
      </w:r>
      <w:r w:rsidR="008D5FEC" w:rsidRPr="0026065C">
        <w:rPr>
          <w:rFonts w:ascii="Book Antiqua" w:hAnsi="Book Antiqua"/>
          <w:i/>
          <w:iCs/>
          <w:sz w:val="24"/>
          <w:szCs w:val="24"/>
        </w:rPr>
        <w:t>3.</w:t>
      </w:r>
      <w:r w:rsidRPr="0026065C">
        <w:rPr>
          <w:rFonts w:ascii="Book Antiqua" w:hAnsi="Book Antiqua"/>
          <w:i/>
          <w:iCs/>
          <w:sz w:val="24"/>
          <w:szCs w:val="24"/>
        </w:rPr>
        <w:t xml:space="preserve">1 above shall be that of holding company only (i.e. excluding its subsidiary/group companies). In case bidder is a subsidiary of a holding company, the Financial Position criteria referred to in clause </w:t>
      </w:r>
      <w:r w:rsidR="004E3282" w:rsidRPr="0026065C">
        <w:rPr>
          <w:rFonts w:ascii="Book Antiqua" w:hAnsi="Book Antiqua"/>
          <w:i/>
          <w:iCs/>
          <w:sz w:val="24"/>
          <w:szCs w:val="24"/>
        </w:rPr>
        <w:t>3.</w:t>
      </w:r>
      <w:r w:rsidRPr="0026065C">
        <w:rPr>
          <w:rFonts w:ascii="Book Antiqua" w:hAnsi="Book Antiqua"/>
          <w:i/>
          <w:iCs/>
          <w:sz w:val="24"/>
          <w:szCs w:val="24"/>
        </w:rPr>
        <w:t>1 above shall be that of subsidiary company only (i.e. excluding its holding company</w:t>
      </w:r>
      <w:r w:rsidR="00AC13A9" w:rsidRPr="0026065C">
        <w:rPr>
          <w:rFonts w:ascii="Book Antiqua" w:hAnsi="Book Antiqua"/>
          <w:i/>
          <w:iCs/>
          <w:sz w:val="24"/>
          <w:szCs w:val="24"/>
        </w:rPr>
        <w:t>).</w:t>
      </w:r>
    </w:p>
    <w:p w:rsidR="00CD1CB8" w:rsidRDefault="00CD1CB8" w:rsidP="00AA7501">
      <w:pPr>
        <w:tabs>
          <w:tab w:val="num" w:pos="629"/>
        </w:tabs>
        <w:ind w:left="720"/>
        <w:jc w:val="both"/>
        <w:rPr>
          <w:rFonts w:ascii="Book Antiqua" w:hAnsi="Book Antiqua" w:cs="Arial"/>
          <w:bCs/>
          <w:i/>
          <w:iCs/>
          <w:sz w:val="24"/>
          <w:szCs w:val="24"/>
          <w:lang w:val="en-GB"/>
        </w:rPr>
      </w:pPr>
    </w:p>
    <w:p w:rsidR="000A00F4" w:rsidRPr="0026065C" w:rsidRDefault="000A00F4" w:rsidP="00AA7501">
      <w:pPr>
        <w:tabs>
          <w:tab w:val="num" w:pos="629"/>
        </w:tabs>
        <w:ind w:left="720"/>
        <w:jc w:val="both"/>
        <w:rPr>
          <w:rFonts w:ascii="Book Antiqua" w:hAnsi="Book Antiqua" w:cs="Arial"/>
          <w:bCs/>
          <w:i/>
          <w:iCs/>
          <w:sz w:val="24"/>
          <w:szCs w:val="24"/>
          <w:lang w:val="en-GB"/>
        </w:rPr>
      </w:pPr>
      <w:bookmarkStart w:id="0" w:name="_GoBack"/>
      <w:bookmarkEnd w:id="0"/>
    </w:p>
    <w:p w:rsidR="00A9445C" w:rsidRDefault="00A9445C" w:rsidP="00CD1CB8">
      <w:pPr>
        <w:tabs>
          <w:tab w:val="num" w:pos="629"/>
        </w:tabs>
        <w:ind w:left="720"/>
        <w:jc w:val="both"/>
        <w:rPr>
          <w:rFonts w:ascii="Book Antiqua" w:hAnsi="Book Antiqua" w:cs="Arial"/>
          <w:b/>
          <w:i/>
          <w:iCs/>
          <w:sz w:val="24"/>
          <w:szCs w:val="24"/>
          <w:lang w:val="en-GB"/>
        </w:rPr>
      </w:pPr>
    </w:p>
    <w:p w:rsidR="00CD1CB8" w:rsidRPr="0026065C" w:rsidRDefault="00CD1CB8" w:rsidP="00CD1CB8">
      <w:pPr>
        <w:tabs>
          <w:tab w:val="num" w:pos="629"/>
        </w:tabs>
        <w:ind w:left="720"/>
        <w:jc w:val="both"/>
        <w:rPr>
          <w:rFonts w:ascii="Book Antiqua" w:hAnsi="Book Antiqua" w:cs="Arial"/>
          <w:b/>
          <w:i/>
          <w:iCs/>
          <w:sz w:val="24"/>
          <w:szCs w:val="24"/>
          <w:lang w:val="en-GB"/>
        </w:rPr>
      </w:pPr>
      <w:r w:rsidRPr="0026065C">
        <w:rPr>
          <w:rFonts w:ascii="Book Antiqua" w:hAnsi="Book Antiqua" w:cs="Arial"/>
          <w:b/>
          <w:i/>
          <w:iCs/>
          <w:sz w:val="24"/>
          <w:szCs w:val="24"/>
          <w:lang w:val="en-GB"/>
        </w:rPr>
        <w:lastRenderedPageBreak/>
        <w:t>Relaxation for Start-Ups^/MSEs</w:t>
      </w:r>
    </w:p>
    <w:p w:rsidR="00CD1CB8" w:rsidRPr="0026065C" w:rsidRDefault="00DD2400" w:rsidP="00CD1CB8">
      <w:pPr>
        <w:tabs>
          <w:tab w:val="num" w:pos="629"/>
        </w:tabs>
        <w:ind w:left="720"/>
        <w:jc w:val="both"/>
        <w:rPr>
          <w:rFonts w:ascii="Book Antiqua" w:hAnsi="Book Antiqua" w:cs="Arial"/>
          <w:bCs/>
          <w:i/>
          <w:iCs/>
          <w:sz w:val="24"/>
          <w:szCs w:val="24"/>
          <w:lang w:val="en-GB"/>
        </w:rPr>
      </w:pPr>
      <w:r w:rsidRPr="0026065C">
        <w:rPr>
          <w:rFonts w:ascii="Book Antiqua" w:hAnsi="Book Antiqua" w:cs="Arial"/>
          <w:bCs/>
          <w:i/>
          <w:iCs/>
          <w:sz w:val="24"/>
          <w:szCs w:val="24"/>
          <w:lang w:val="en-GB"/>
        </w:rPr>
        <w:t xml:space="preserve">Start-Ups^/ MSEs, meeting the specified requirements at Para </w:t>
      </w:r>
      <w:r w:rsidR="004E3282" w:rsidRPr="0026065C">
        <w:rPr>
          <w:rFonts w:ascii="Book Antiqua" w:hAnsi="Book Antiqua" w:cs="Arial"/>
          <w:bCs/>
          <w:i/>
          <w:iCs/>
          <w:sz w:val="24"/>
          <w:szCs w:val="24"/>
          <w:lang w:val="en-GB"/>
        </w:rPr>
        <w:t>3.</w:t>
      </w:r>
      <w:r w:rsidRPr="0026065C">
        <w:rPr>
          <w:rFonts w:ascii="Book Antiqua" w:hAnsi="Book Antiqua" w:cs="Arial"/>
          <w:bCs/>
          <w:i/>
          <w:iCs/>
          <w:sz w:val="24"/>
          <w:szCs w:val="24"/>
          <w:lang w:val="en-GB"/>
        </w:rPr>
        <w:t xml:space="preserve">1 (a) above in Financial Position shall also be considered qualified if they meet Eighty (80) % of the requirement specified at Para </w:t>
      </w:r>
      <w:r w:rsidR="004E3282" w:rsidRPr="0026065C">
        <w:rPr>
          <w:rFonts w:ascii="Book Antiqua" w:hAnsi="Book Antiqua" w:cs="Arial"/>
          <w:bCs/>
          <w:i/>
          <w:iCs/>
          <w:sz w:val="24"/>
          <w:szCs w:val="24"/>
          <w:lang w:val="en-GB"/>
        </w:rPr>
        <w:t>3.</w:t>
      </w:r>
      <w:r w:rsidRPr="0026065C">
        <w:rPr>
          <w:rFonts w:ascii="Book Antiqua" w:hAnsi="Book Antiqua" w:cs="Arial"/>
          <w:bCs/>
          <w:i/>
          <w:iCs/>
          <w:sz w:val="24"/>
          <w:szCs w:val="24"/>
          <w:lang w:val="en-GB"/>
        </w:rPr>
        <w:t xml:space="preserve">1 (b) &amp; </w:t>
      </w:r>
      <w:r w:rsidR="004E3282" w:rsidRPr="0026065C">
        <w:rPr>
          <w:rFonts w:ascii="Book Antiqua" w:hAnsi="Book Antiqua" w:cs="Arial"/>
          <w:bCs/>
          <w:i/>
          <w:iCs/>
          <w:sz w:val="24"/>
          <w:szCs w:val="24"/>
          <w:lang w:val="en-GB"/>
        </w:rPr>
        <w:t>3.1</w:t>
      </w:r>
      <w:r w:rsidRPr="0026065C">
        <w:rPr>
          <w:rFonts w:ascii="Book Antiqua" w:hAnsi="Book Antiqua" w:cs="Arial"/>
          <w:bCs/>
          <w:i/>
          <w:iCs/>
          <w:sz w:val="24"/>
          <w:szCs w:val="24"/>
          <w:lang w:val="en-GB"/>
        </w:rPr>
        <w:t xml:space="preserve"> (c) above in Financial Position</w:t>
      </w:r>
      <w:r w:rsidR="00CD1CB8" w:rsidRPr="0026065C">
        <w:rPr>
          <w:rFonts w:ascii="Book Antiqua" w:hAnsi="Book Antiqua" w:cs="Arial"/>
          <w:bCs/>
          <w:i/>
          <w:iCs/>
          <w:sz w:val="24"/>
          <w:szCs w:val="24"/>
          <w:lang w:val="en-GB"/>
        </w:rPr>
        <w:t>.</w:t>
      </w:r>
    </w:p>
    <w:p w:rsidR="00CD1CB8" w:rsidRPr="0026065C" w:rsidRDefault="00CD1CB8" w:rsidP="00CD1CB8">
      <w:pPr>
        <w:tabs>
          <w:tab w:val="num" w:pos="629"/>
        </w:tabs>
        <w:ind w:left="720"/>
        <w:jc w:val="both"/>
        <w:rPr>
          <w:rFonts w:ascii="Book Antiqua" w:hAnsi="Book Antiqua" w:cs="Arial"/>
          <w:bCs/>
          <w:i/>
          <w:iCs/>
          <w:sz w:val="24"/>
          <w:szCs w:val="24"/>
          <w:lang w:val="en-GB"/>
        </w:rPr>
      </w:pPr>
    </w:p>
    <w:p w:rsidR="00CD1CB8" w:rsidRPr="0026065C" w:rsidRDefault="00CD1CB8" w:rsidP="00CD1CB8">
      <w:pPr>
        <w:tabs>
          <w:tab w:val="num" w:pos="629"/>
        </w:tabs>
        <w:ind w:left="720"/>
        <w:jc w:val="both"/>
        <w:rPr>
          <w:rFonts w:ascii="Book Antiqua" w:hAnsi="Book Antiqua" w:cs="Arial"/>
          <w:bCs/>
          <w:i/>
          <w:iCs/>
          <w:sz w:val="24"/>
          <w:szCs w:val="24"/>
          <w:lang w:val="en-GB"/>
        </w:rPr>
      </w:pPr>
      <w:r w:rsidRPr="0026065C">
        <w:rPr>
          <w:rFonts w:ascii="Book Antiqua" w:hAnsi="Book Antiqua" w:cs="Arial"/>
          <w:bCs/>
          <w:i/>
          <w:iCs/>
          <w:sz w:val="24"/>
          <w:szCs w:val="24"/>
          <w:lang w:val="en-GB"/>
        </w:rPr>
        <w:t>^</w:t>
      </w:r>
      <w:r w:rsidR="00DD2400" w:rsidRPr="0026065C">
        <w:t xml:space="preserve"> </w:t>
      </w:r>
      <w:r w:rsidR="00DD2400" w:rsidRPr="0026065C">
        <w:rPr>
          <w:rFonts w:ascii="Book Antiqua" w:hAnsi="Book Antiqua" w:cs="Arial"/>
          <w:bCs/>
          <w:i/>
          <w:iCs/>
          <w:sz w:val="24"/>
          <w:szCs w:val="24"/>
          <w:lang w:val="en-GB"/>
        </w:rPr>
        <w:t>Start-Ups as defined by DIPP, applicable as on the originally scheduled date of bid opening</w:t>
      </w:r>
      <w:r w:rsidRPr="0026065C">
        <w:rPr>
          <w:rFonts w:ascii="Book Antiqua" w:hAnsi="Book Antiqua" w:cs="Arial"/>
          <w:bCs/>
          <w:i/>
          <w:iCs/>
          <w:sz w:val="24"/>
          <w:szCs w:val="24"/>
          <w:lang w:val="en-GB"/>
        </w:rPr>
        <w:t>.</w:t>
      </w:r>
    </w:p>
    <w:p w:rsidR="00AA7501" w:rsidRPr="0026065C" w:rsidRDefault="00AA7501" w:rsidP="00AA7501">
      <w:pPr>
        <w:tabs>
          <w:tab w:val="num" w:pos="629"/>
        </w:tabs>
        <w:ind w:left="720"/>
        <w:jc w:val="both"/>
        <w:rPr>
          <w:rFonts w:ascii="Book Antiqua" w:hAnsi="Book Antiqua"/>
          <w:bCs/>
          <w:i/>
          <w:iCs/>
          <w:sz w:val="22"/>
          <w:szCs w:val="22"/>
        </w:rPr>
      </w:pPr>
    </w:p>
    <w:p w:rsidR="002A4AD9" w:rsidRPr="0026065C" w:rsidRDefault="002A4AD9">
      <w:pPr>
        <w:pStyle w:val="BodyText3"/>
        <w:ind w:left="720" w:hanging="720"/>
        <w:rPr>
          <w:rFonts w:ascii="Book Antiqua" w:hAnsi="Book Antiqua" w:cs="Arial"/>
          <w:i w:val="0"/>
          <w:iCs/>
          <w:sz w:val="22"/>
          <w:szCs w:val="22"/>
        </w:rPr>
      </w:pPr>
      <w:r w:rsidRPr="0026065C">
        <w:rPr>
          <w:rFonts w:ascii="Book Antiqua" w:hAnsi="Book Antiqua" w:cs="Arial"/>
          <w:i w:val="0"/>
          <w:iCs/>
          <w:sz w:val="22"/>
          <w:szCs w:val="22"/>
        </w:rPr>
        <w:t>3.</w:t>
      </w:r>
      <w:r w:rsidR="00230784" w:rsidRPr="0026065C">
        <w:rPr>
          <w:rFonts w:ascii="Book Antiqua" w:hAnsi="Book Antiqua" w:cs="Arial"/>
          <w:i w:val="0"/>
          <w:iCs/>
          <w:sz w:val="22"/>
          <w:szCs w:val="22"/>
        </w:rPr>
        <w:t>2</w:t>
      </w:r>
      <w:r w:rsidRPr="0026065C">
        <w:rPr>
          <w:rFonts w:ascii="Book Antiqua" w:hAnsi="Book Antiqua" w:cs="Arial"/>
          <w:i w:val="0"/>
          <w:iCs/>
          <w:sz w:val="22"/>
          <w:szCs w:val="22"/>
        </w:rPr>
        <w:tab/>
        <w:t>(In support of its ‘Financial Position’, in line with the above, the Bidder must provide the relevant information, along</w:t>
      </w:r>
      <w:r w:rsidR="00AA7501" w:rsidRPr="0026065C">
        <w:rPr>
          <w:rFonts w:ascii="Book Antiqua" w:hAnsi="Book Antiqua" w:cs="Arial"/>
          <w:i w:val="0"/>
          <w:iCs/>
          <w:sz w:val="22"/>
          <w:szCs w:val="22"/>
        </w:rPr>
        <w:t xml:space="preserve"> </w:t>
      </w:r>
      <w:r w:rsidRPr="0026065C">
        <w:rPr>
          <w:rFonts w:ascii="Book Antiqua" w:hAnsi="Book Antiqua" w:cs="Arial"/>
          <w:i w:val="0"/>
          <w:iCs/>
          <w:sz w:val="22"/>
          <w:szCs w:val="22"/>
        </w:rPr>
        <w:t>with documentary evidence, in the following format.)</w:t>
      </w:r>
    </w:p>
    <w:p w:rsidR="004B0C04" w:rsidRPr="0026065C" w:rsidRDefault="004B0C04">
      <w:pPr>
        <w:pStyle w:val="BodyText3"/>
        <w:ind w:left="720" w:hanging="720"/>
        <w:rPr>
          <w:rFonts w:ascii="Book Antiqua" w:hAnsi="Book Antiqua" w:cs="Arial"/>
          <w:i w:val="0"/>
          <w:iCs/>
          <w:sz w:val="22"/>
          <w:szCs w:val="22"/>
          <w:u w:val="single"/>
        </w:rPr>
      </w:pPr>
    </w:p>
    <w:p w:rsidR="004B0C04" w:rsidRPr="0026065C" w:rsidRDefault="004B0C04">
      <w:pPr>
        <w:pStyle w:val="BodyText3"/>
        <w:ind w:left="720" w:hanging="720"/>
        <w:rPr>
          <w:rFonts w:ascii="Book Antiqua" w:hAnsi="Book Antiqua" w:cs="Arial"/>
          <w:i w:val="0"/>
          <w:iCs/>
          <w:sz w:val="22"/>
          <w:szCs w:val="22"/>
          <w:u w:val="single"/>
        </w:rPr>
      </w:pPr>
    </w:p>
    <w:p w:rsidR="002A4AD9" w:rsidRPr="0026065C" w:rsidRDefault="009E406E">
      <w:pPr>
        <w:rPr>
          <w:rFonts w:ascii="Book Antiqua" w:hAnsi="Book Antiqua"/>
          <w:sz w:val="22"/>
          <w:szCs w:val="22"/>
          <w:u w:val="single"/>
          <w:lang w:val="en-GB"/>
        </w:rPr>
      </w:pPr>
      <w:r w:rsidRPr="0026065C">
        <w:rPr>
          <w:rFonts w:ascii="Book Antiqua" w:hAnsi="Book Antiqua"/>
          <w:sz w:val="22"/>
          <w:szCs w:val="22"/>
          <w:lang w:val="en-GB"/>
        </w:rPr>
        <w:t>3.2.1</w:t>
      </w:r>
      <w:r w:rsidRPr="0026065C">
        <w:rPr>
          <w:rFonts w:ascii="Book Antiqua" w:hAnsi="Book Antiqua"/>
          <w:sz w:val="22"/>
          <w:szCs w:val="22"/>
          <w:lang w:val="en-GB"/>
        </w:rPr>
        <w:tab/>
      </w:r>
      <w:r w:rsidRPr="0026065C">
        <w:rPr>
          <w:rFonts w:ascii="Book Antiqua" w:hAnsi="Book Antiqua"/>
          <w:b/>
          <w:bCs/>
          <w:sz w:val="22"/>
          <w:szCs w:val="22"/>
          <w:lang w:val="en-GB"/>
        </w:rPr>
        <w:t>Sole Bidder</w:t>
      </w:r>
      <w:r w:rsidR="00541C8C" w:rsidRPr="0026065C">
        <w:rPr>
          <w:rFonts w:ascii="Book Antiqua" w:hAnsi="Book Antiqua"/>
          <w:b/>
          <w:bCs/>
          <w:sz w:val="22"/>
          <w:szCs w:val="22"/>
          <w:lang w:val="en-GB"/>
        </w:rPr>
        <w:t xml:space="preserve">/Lead </w:t>
      </w:r>
      <w:proofErr w:type="gramStart"/>
      <w:r w:rsidR="00541C8C" w:rsidRPr="0026065C">
        <w:rPr>
          <w:rFonts w:ascii="Book Antiqua" w:hAnsi="Book Antiqua"/>
          <w:b/>
          <w:bCs/>
          <w:sz w:val="22"/>
          <w:szCs w:val="22"/>
          <w:lang w:val="en-GB"/>
        </w:rPr>
        <w:t>Partner</w:t>
      </w:r>
      <w:r w:rsidR="009A04E4" w:rsidRPr="0026065C">
        <w:rPr>
          <w:rFonts w:ascii="Book Antiqua" w:hAnsi="Book Antiqua"/>
          <w:b/>
          <w:bCs/>
          <w:sz w:val="22"/>
          <w:szCs w:val="22"/>
          <w:lang w:val="en-GB"/>
        </w:rPr>
        <w:t>(</w:t>
      </w:r>
      <w:proofErr w:type="gramEnd"/>
      <w:r w:rsidR="00A46703" w:rsidRPr="0026065C">
        <w:rPr>
          <w:rFonts w:ascii="Book Antiqua" w:hAnsi="Book Antiqua"/>
          <w:b/>
          <w:bCs/>
          <w:sz w:val="22"/>
          <w:szCs w:val="22"/>
          <w:lang w:val="en-GB"/>
        </w:rPr>
        <w:t xml:space="preserve"> in case</w:t>
      </w:r>
      <w:r w:rsidR="007706C1" w:rsidRPr="0026065C">
        <w:rPr>
          <w:rFonts w:ascii="Book Antiqua" w:hAnsi="Book Antiqua"/>
          <w:b/>
          <w:bCs/>
          <w:sz w:val="22"/>
          <w:szCs w:val="22"/>
          <w:lang w:val="en-GB"/>
        </w:rPr>
        <w:t xml:space="preserve"> of</w:t>
      </w:r>
      <w:r w:rsidR="00A46703" w:rsidRPr="0026065C">
        <w:rPr>
          <w:rFonts w:ascii="Book Antiqua" w:hAnsi="Book Antiqua"/>
          <w:b/>
          <w:bCs/>
          <w:sz w:val="22"/>
          <w:szCs w:val="22"/>
          <w:lang w:val="en-GB"/>
        </w:rPr>
        <w:t xml:space="preserve"> JV firm)</w:t>
      </w:r>
      <w:r w:rsidRPr="0026065C">
        <w:rPr>
          <w:rFonts w:ascii="Book Antiqua" w:hAnsi="Book Antiqua"/>
          <w:b/>
          <w:bCs/>
          <w:sz w:val="22"/>
          <w:szCs w:val="22"/>
          <w:lang w:val="en-GB"/>
        </w:rPr>
        <w:t>:</w:t>
      </w:r>
    </w:p>
    <w:p w:rsidR="00541C8C" w:rsidRPr="0026065C" w:rsidRDefault="00541C8C">
      <w:pPr>
        <w:rPr>
          <w:rFonts w:ascii="Book Antiqua" w:hAnsi="Book Antiqua"/>
          <w:sz w:val="22"/>
          <w:szCs w:val="22"/>
          <w:u w:val="single"/>
          <w:lang w:val="en-GB"/>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2405E2" w:rsidRPr="0026065C" w:rsidTr="00E70036">
        <w:trPr>
          <w:trHeight w:val="402"/>
        </w:trPr>
        <w:tc>
          <w:tcPr>
            <w:tcW w:w="4968" w:type="dxa"/>
            <w:gridSpan w:val="2"/>
            <w:tcBorders>
              <w:top w:val="single" w:sz="6" w:space="0" w:color="auto"/>
              <w:left w:val="single" w:sz="6" w:space="0" w:color="auto"/>
              <w:bottom w:val="single" w:sz="6" w:space="0" w:color="auto"/>
            </w:tcBorders>
          </w:tcPr>
          <w:p w:rsidR="0041559B" w:rsidRPr="0026065C" w:rsidRDefault="0041559B" w:rsidP="00A8293F">
            <w:pPr>
              <w:tabs>
                <w:tab w:val="left" w:pos="-1128"/>
                <w:tab w:val="left" w:pos="174"/>
              </w:tabs>
              <w:ind w:right="6"/>
              <w:rPr>
                <w:rFonts w:ascii="Book Antiqua" w:hAnsi="Book Antiqua" w:cs="Arial"/>
                <w:b/>
                <w:sz w:val="22"/>
                <w:szCs w:val="22"/>
              </w:rPr>
            </w:pPr>
            <w:r w:rsidRPr="0026065C">
              <w:rPr>
                <w:rFonts w:ascii="Book Antiqua" w:hAnsi="Book Antiqua" w:cs="Arial"/>
                <w:b/>
                <w:sz w:val="22"/>
                <w:szCs w:val="22"/>
              </w:rPr>
              <w:t xml:space="preserve">Name of the </w:t>
            </w:r>
            <w:r w:rsidR="00A8293F" w:rsidRPr="0026065C">
              <w:rPr>
                <w:rFonts w:ascii="Book Antiqua" w:hAnsi="Book Antiqua" w:cs="Arial"/>
                <w:b/>
                <w:sz w:val="22"/>
                <w:szCs w:val="22"/>
              </w:rPr>
              <w:t>Bidder</w:t>
            </w:r>
          </w:p>
        </w:tc>
        <w:tc>
          <w:tcPr>
            <w:tcW w:w="4032" w:type="dxa"/>
            <w:gridSpan w:val="2"/>
            <w:tcBorders>
              <w:top w:val="single" w:sz="6" w:space="0" w:color="auto"/>
              <w:left w:val="single" w:sz="6" w:space="0" w:color="auto"/>
              <w:bottom w:val="single" w:sz="6" w:space="0" w:color="auto"/>
              <w:right w:val="single" w:sz="6" w:space="0" w:color="auto"/>
            </w:tcBorders>
          </w:tcPr>
          <w:p w:rsidR="0041559B" w:rsidRPr="0026065C" w:rsidRDefault="0041559B">
            <w:pPr>
              <w:tabs>
                <w:tab w:val="left" w:pos="-1128"/>
                <w:tab w:val="left" w:pos="198"/>
              </w:tabs>
              <w:ind w:left="198" w:right="6"/>
              <w:jc w:val="both"/>
              <w:rPr>
                <w:rFonts w:ascii="Book Antiqua" w:hAnsi="Book Antiqua" w:cs="Arial"/>
                <w:b/>
                <w:sz w:val="22"/>
                <w:szCs w:val="22"/>
              </w:rPr>
            </w:pPr>
          </w:p>
        </w:tc>
      </w:tr>
      <w:tr w:rsidR="002405E2" w:rsidRPr="0026065C" w:rsidTr="0041559B">
        <w:trPr>
          <w:cantSplit/>
          <w:trHeight w:val="402"/>
        </w:trPr>
        <w:tc>
          <w:tcPr>
            <w:tcW w:w="6840" w:type="dxa"/>
            <w:gridSpan w:val="3"/>
            <w:tcBorders>
              <w:top w:val="single" w:sz="6" w:space="0" w:color="auto"/>
              <w:left w:val="single" w:sz="6" w:space="0" w:color="auto"/>
              <w:bottom w:val="single" w:sz="6" w:space="0" w:color="auto"/>
              <w:right w:val="single" w:sz="6" w:space="0" w:color="auto"/>
            </w:tcBorders>
          </w:tcPr>
          <w:p w:rsidR="0041559B" w:rsidRPr="0026065C" w:rsidRDefault="0041559B" w:rsidP="00932305">
            <w:pPr>
              <w:pStyle w:val="ListParagraph"/>
              <w:numPr>
                <w:ilvl w:val="0"/>
                <w:numId w:val="10"/>
              </w:numPr>
              <w:tabs>
                <w:tab w:val="left" w:pos="-1128"/>
                <w:tab w:val="left" w:pos="198"/>
              </w:tabs>
              <w:ind w:right="6"/>
              <w:rPr>
                <w:rFonts w:ascii="Book Antiqua" w:hAnsi="Book Antiqua" w:cs="Arial"/>
                <w:b/>
                <w:sz w:val="22"/>
                <w:szCs w:val="22"/>
              </w:rPr>
            </w:pPr>
            <w:r w:rsidRPr="0026065C">
              <w:rPr>
                <w:rFonts w:ascii="Book Antiqua" w:hAnsi="Book Antiqua" w:cs="Arial"/>
                <w:b/>
                <w:sz w:val="22"/>
                <w:szCs w:val="22"/>
              </w:rPr>
              <w:t>Turnover / Networth details:</w:t>
            </w:r>
          </w:p>
          <w:p w:rsidR="00932305" w:rsidRPr="0026065C" w:rsidRDefault="00932305" w:rsidP="00932305">
            <w:pPr>
              <w:tabs>
                <w:tab w:val="left" w:pos="-1128"/>
                <w:tab w:val="left" w:pos="198"/>
              </w:tabs>
              <w:ind w:right="6"/>
              <w:rPr>
                <w:rFonts w:ascii="Book Antiqua" w:hAnsi="Book Antiqua" w:cs="Arial"/>
                <w:b/>
                <w:sz w:val="4"/>
                <w:szCs w:val="4"/>
              </w:rPr>
            </w:pPr>
          </w:p>
          <w:p w:rsidR="00932305" w:rsidRPr="0026065C" w:rsidRDefault="009A04E4" w:rsidP="00887FF5">
            <w:pPr>
              <w:tabs>
                <w:tab w:val="left" w:pos="-1128"/>
                <w:tab w:val="left" w:pos="198"/>
              </w:tabs>
              <w:ind w:right="6"/>
              <w:rPr>
                <w:rFonts w:ascii="Book Antiqua" w:hAnsi="Book Antiqua" w:cs="Arial"/>
                <w:sz w:val="22"/>
                <w:szCs w:val="22"/>
              </w:rPr>
            </w:pPr>
            <w:r w:rsidRPr="0026065C">
              <w:rPr>
                <w:rFonts w:ascii="Book Antiqua" w:hAnsi="Book Antiqua" w:cs="Arial"/>
                <w:sz w:val="22"/>
                <w:szCs w:val="22"/>
              </w:rPr>
              <w:t>Whether, details for FY 201</w:t>
            </w:r>
            <w:r w:rsidR="00E82472" w:rsidRPr="0026065C">
              <w:rPr>
                <w:rFonts w:ascii="Book Antiqua" w:hAnsi="Book Antiqua" w:cs="Arial"/>
                <w:sz w:val="22"/>
                <w:szCs w:val="22"/>
              </w:rPr>
              <w:t>8</w:t>
            </w:r>
            <w:r w:rsidRPr="0026065C">
              <w:rPr>
                <w:rFonts w:ascii="Book Antiqua" w:hAnsi="Book Antiqua" w:cs="Arial"/>
                <w:sz w:val="22"/>
                <w:szCs w:val="22"/>
              </w:rPr>
              <w:t>-1</w:t>
            </w:r>
            <w:r w:rsidR="00E82472" w:rsidRPr="0026065C">
              <w:rPr>
                <w:rFonts w:ascii="Book Antiqua" w:hAnsi="Book Antiqua" w:cs="Arial"/>
                <w:sz w:val="22"/>
                <w:szCs w:val="22"/>
              </w:rPr>
              <w:t>9</w:t>
            </w:r>
            <w:r w:rsidRPr="0026065C">
              <w:rPr>
                <w:rFonts w:ascii="Book Antiqua" w:hAnsi="Book Antiqua" w:cs="Arial"/>
                <w:sz w:val="22"/>
                <w:szCs w:val="22"/>
              </w:rPr>
              <w:t xml:space="preserve"> (based on Annual Reports/Audited Financial Statement) is </w:t>
            </w:r>
            <w:r w:rsidR="00932305" w:rsidRPr="0026065C">
              <w:rPr>
                <w:rFonts w:ascii="Book Antiqua" w:hAnsi="Book Antiqua" w:cs="Arial"/>
                <w:sz w:val="22"/>
                <w:szCs w:val="22"/>
              </w:rPr>
              <w:t xml:space="preserve">available : </w:t>
            </w:r>
            <w:r w:rsidRPr="0026065C">
              <w:rPr>
                <w:rFonts w:ascii="Book Antiqua" w:hAnsi="Book Antiqua" w:cs="Arial"/>
                <w:sz w:val="22"/>
                <w:szCs w:val="22"/>
              </w:rPr>
              <w:t xml:space="preserve">     </w:t>
            </w:r>
            <w:r w:rsidR="00932305" w:rsidRPr="0026065C">
              <w:rPr>
                <w:rFonts w:ascii="Book Antiqua" w:hAnsi="Book Antiqua" w:cs="Arial"/>
                <w:b/>
                <w:bCs/>
                <w:sz w:val="22"/>
                <w:szCs w:val="22"/>
              </w:rPr>
              <w:t>Yes</w:t>
            </w:r>
            <w:r w:rsidR="00932305" w:rsidRPr="0026065C">
              <w:rPr>
                <w:rFonts w:ascii="Book Antiqua" w:hAnsi="Book Antiqua" w:cs="Arial"/>
                <w:sz w:val="22"/>
                <w:szCs w:val="22"/>
              </w:rPr>
              <w:t xml:space="preserve">         or</w:t>
            </w:r>
            <w:r w:rsidR="00932305" w:rsidRPr="0026065C">
              <w:rPr>
                <w:rFonts w:ascii="Book Antiqua" w:hAnsi="Book Antiqua" w:cs="Arial"/>
                <w:b/>
                <w:bCs/>
                <w:sz w:val="22"/>
                <w:szCs w:val="22"/>
              </w:rPr>
              <w:t xml:space="preserve">                No</w:t>
            </w:r>
            <w:r w:rsidR="00932305" w:rsidRPr="0026065C">
              <w:rPr>
                <w:rFonts w:ascii="Book Antiqua" w:hAnsi="Book Antiqua" w:cs="Arial"/>
                <w:sz w:val="22"/>
                <w:szCs w:val="22"/>
              </w:rPr>
              <w:t xml:space="preserve"> </w:t>
            </w:r>
          </w:p>
          <w:p w:rsidR="002B089F" w:rsidRPr="0026065C" w:rsidRDefault="002B089F" w:rsidP="00887FF5">
            <w:pPr>
              <w:tabs>
                <w:tab w:val="left" w:pos="-1128"/>
                <w:tab w:val="left" w:pos="198"/>
              </w:tabs>
              <w:ind w:right="6"/>
              <w:rPr>
                <w:rFonts w:ascii="Book Antiqua" w:hAnsi="Book Antiqua" w:cs="Arial"/>
                <w:b/>
                <w:sz w:val="22"/>
                <w:szCs w:val="22"/>
              </w:rPr>
            </w:pPr>
          </w:p>
        </w:tc>
        <w:tc>
          <w:tcPr>
            <w:tcW w:w="2160" w:type="dxa"/>
            <w:tcBorders>
              <w:top w:val="single" w:sz="6" w:space="0" w:color="auto"/>
              <w:left w:val="single" w:sz="6" w:space="0" w:color="auto"/>
              <w:bottom w:val="single" w:sz="6" w:space="0" w:color="auto"/>
              <w:right w:val="single" w:sz="6" w:space="0" w:color="auto"/>
            </w:tcBorders>
          </w:tcPr>
          <w:p w:rsidR="0041559B" w:rsidRPr="0026065C" w:rsidRDefault="0041559B">
            <w:pPr>
              <w:tabs>
                <w:tab w:val="left" w:pos="-1128"/>
                <w:tab w:val="left" w:pos="198"/>
              </w:tabs>
              <w:ind w:right="6"/>
              <w:rPr>
                <w:rFonts w:ascii="Book Antiqua" w:hAnsi="Book Antiqua" w:cs="Arial"/>
                <w:b/>
                <w:sz w:val="22"/>
                <w:szCs w:val="22"/>
              </w:rPr>
            </w:pPr>
          </w:p>
        </w:tc>
      </w:tr>
      <w:tr w:rsidR="002405E2" w:rsidRPr="0026065C" w:rsidTr="004155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41559B" w:rsidRPr="0026065C" w:rsidRDefault="0041559B">
            <w:pPr>
              <w:tabs>
                <w:tab w:val="left" w:pos="-1128"/>
                <w:tab w:val="left" w:pos="720"/>
              </w:tabs>
              <w:ind w:right="6"/>
              <w:jc w:val="center"/>
              <w:rPr>
                <w:rFonts w:ascii="Book Antiqua" w:hAnsi="Book Antiqua" w:cs="Arial"/>
                <w:b/>
                <w:bCs/>
                <w:sz w:val="22"/>
                <w:szCs w:val="22"/>
              </w:rPr>
            </w:pPr>
            <w:r w:rsidRPr="0026065C">
              <w:rPr>
                <w:rFonts w:ascii="Book Antiqua" w:hAnsi="Book Antiqua" w:cs="Arial"/>
                <w:b/>
                <w:bCs/>
                <w:sz w:val="22"/>
                <w:szCs w:val="22"/>
              </w:rPr>
              <w:t>Sl. No.</w:t>
            </w:r>
          </w:p>
        </w:tc>
        <w:tc>
          <w:tcPr>
            <w:tcW w:w="4338" w:type="dxa"/>
          </w:tcPr>
          <w:p w:rsidR="0041559B" w:rsidRPr="0026065C" w:rsidRDefault="0041559B">
            <w:pPr>
              <w:tabs>
                <w:tab w:val="left" w:pos="-1128"/>
                <w:tab w:val="left" w:pos="720"/>
              </w:tabs>
              <w:ind w:right="6"/>
              <w:jc w:val="both"/>
              <w:rPr>
                <w:rFonts w:ascii="Book Antiqua" w:hAnsi="Book Antiqua" w:cs="Arial"/>
                <w:b/>
                <w:bCs/>
                <w:sz w:val="22"/>
                <w:szCs w:val="22"/>
              </w:rPr>
            </w:pPr>
            <w:r w:rsidRPr="0026065C">
              <w:rPr>
                <w:rFonts w:ascii="Book Antiqua" w:hAnsi="Book Antiqua" w:cs="Arial"/>
                <w:b/>
                <w:bCs/>
                <w:sz w:val="22"/>
                <w:szCs w:val="22"/>
              </w:rPr>
              <w:t>Financial year</w:t>
            </w:r>
          </w:p>
        </w:tc>
        <w:tc>
          <w:tcPr>
            <w:tcW w:w="1872" w:type="dxa"/>
          </w:tcPr>
          <w:p w:rsidR="0041559B" w:rsidRPr="0026065C" w:rsidRDefault="0041559B">
            <w:pPr>
              <w:pStyle w:val="Heading1"/>
              <w:tabs>
                <w:tab w:val="left" w:pos="-1128"/>
                <w:tab w:val="left" w:pos="720"/>
              </w:tabs>
              <w:rPr>
                <w:rFonts w:ascii="Book Antiqua" w:hAnsi="Book Antiqua" w:cs="Arial"/>
                <w:b/>
                <w:bCs/>
                <w:sz w:val="22"/>
                <w:szCs w:val="22"/>
              </w:rPr>
            </w:pPr>
            <w:r w:rsidRPr="0026065C">
              <w:rPr>
                <w:rFonts w:ascii="Book Antiqua" w:hAnsi="Book Antiqua" w:cs="Arial"/>
                <w:b/>
                <w:bCs/>
                <w:sz w:val="22"/>
                <w:szCs w:val="22"/>
              </w:rPr>
              <w:t xml:space="preserve">Annual turnover in </w:t>
            </w:r>
          </w:p>
          <w:p w:rsidR="0041559B" w:rsidRPr="0026065C" w:rsidRDefault="0041559B" w:rsidP="00C70979">
            <w:pPr>
              <w:pStyle w:val="Heading9"/>
              <w:rPr>
                <w:rFonts w:ascii="Book Antiqua" w:hAnsi="Book Antiqua" w:cs="Arial"/>
                <w:sz w:val="22"/>
                <w:szCs w:val="22"/>
              </w:rPr>
            </w:pPr>
            <w:proofErr w:type="spellStart"/>
            <w:r w:rsidRPr="0026065C">
              <w:rPr>
                <w:rFonts w:ascii="Book Antiqua" w:hAnsi="Book Antiqua" w:cs="Arial"/>
                <w:sz w:val="22"/>
                <w:szCs w:val="22"/>
              </w:rPr>
              <w:t>Rs</w:t>
            </w:r>
            <w:proofErr w:type="spellEnd"/>
            <w:r w:rsidRPr="0026065C">
              <w:rPr>
                <w:rFonts w:ascii="Book Antiqua" w:hAnsi="Book Antiqua" w:cs="Arial"/>
                <w:sz w:val="22"/>
                <w:szCs w:val="22"/>
              </w:rPr>
              <w:t xml:space="preserve">. </w:t>
            </w:r>
            <w:r w:rsidR="00C70979" w:rsidRPr="0026065C">
              <w:rPr>
                <w:rFonts w:ascii="Book Antiqua" w:hAnsi="Book Antiqua" w:cs="Arial"/>
                <w:sz w:val="22"/>
                <w:szCs w:val="22"/>
              </w:rPr>
              <w:t>Crore</w:t>
            </w:r>
          </w:p>
        </w:tc>
        <w:tc>
          <w:tcPr>
            <w:tcW w:w="2160" w:type="dxa"/>
          </w:tcPr>
          <w:p w:rsidR="0041559B" w:rsidRPr="0026065C" w:rsidRDefault="0041559B" w:rsidP="00C70979">
            <w:pPr>
              <w:pStyle w:val="Heading1"/>
              <w:tabs>
                <w:tab w:val="left" w:pos="-1128"/>
                <w:tab w:val="left" w:pos="720"/>
              </w:tabs>
              <w:rPr>
                <w:rFonts w:ascii="Book Antiqua" w:hAnsi="Book Antiqua" w:cs="Arial"/>
                <w:b/>
                <w:bCs/>
                <w:sz w:val="22"/>
                <w:szCs w:val="22"/>
              </w:rPr>
            </w:pPr>
            <w:proofErr w:type="spellStart"/>
            <w:r w:rsidRPr="0026065C">
              <w:rPr>
                <w:rFonts w:ascii="Book Antiqua" w:hAnsi="Book Antiqua" w:cs="Arial"/>
                <w:b/>
                <w:bCs/>
                <w:sz w:val="22"/>
                <w:szCs w:val="22"/>
              </w:rPr>
              <w:t>Networth</w:t>
            </w:r>
            <w:proofErr w:type="spellEnd"/>
            <w:r w:rsidRPr="0026065C">
              <w:rPr>
                <w:rFonts w:ascii="Book Antiqua" w:hAnsi="Book Antiqua" w:cs="Arial"/>
                <w:b/>
                <w:bCs/>
                <w:sz w:val="22"/>
                <w:szCs w:val="22"/>
              </w:rPr>
              <w:t xml:space="preserve"> in </w:t>
            </w:r>
            <w:proofErr w:type="spellStart"/>
            <w:r w:rsidRPr="0026065C">
              <w:rPr>
                <w:rFonts w:ascii="Book Antiqua" w:hAnsi="Book Antiqua" w:cs="Arial"/>
                <w:b/>
                <w:bCs/>
                <w:sz w:val="22"/>
                <w:szCs w:val="22"/>
              </w:rPr>
              <w:t>Rs</w:t>
            </w:r>
            <w:proofErr w:type="spellEnd"/>
            <w:r w:rsidRPr="0026065C">
              <w:rPr>
                <w:rFonts w:ascii="Book Antiqua" w:hAnsi="Book Antiqua" w:cs="Arial"/>
                <w:b/>
                <w:bCs/>
                <w:sz w:val="22"/>
                <w:szCs w:val="22"/>
              </w:rPr>
              <w:t xml:space="preserve"> </w:t>
            </w:r>
            <w:proofErr w:type="spellStart"/>
            <w:r w:rsidR="00C70979" w:rsidRPr="0026065C">
              <w:rPr>
                <w:rFonts w:ascii="Book Antiqua" w:hAnsi="Book Antiqua" w:cs="Arial"/>
                <w:b/>
                <w:bCs/>
                <w:sz w:val="22"/>
                <w:szCs w:val="22"/>
              </w:rPr>
              <w:t>Crore</w:t>
            </w:r>
            <w:proofErr w:type="spellEnd"/>
          </w:p>
        </w:tc>
      </w:tr>
      <w:tr w:rsidR="00F926A2" w:rsidRPr="0026065C" w:rsidTr="004155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F926A2" w:rsidRPr="0026065C" w:rsidRDefault="00F926A2">
            <w:pPr>
              <w:tabs>
                <w:tab w:val="left" w:pos="-1128"/>
                <w:tab w:val="left" w:pos="720"/>
              </w:tabs>
              <w:ind w:right="6"/>
              <w:jc w:val="both"/>
              <w:rPr>
                <w:rFonts w:ascii="Book Antiqua" w:hAnsi="Book Antiqua" w:cs="Arial"/>
                <w:sz w:val="22"/>
                <w:szCs w:val="22"/>
              </w:rPr>
            </w:pPr>
          </w:p>
        </w:tc>
        <w:tc>
          <w:tcPr>
            <w:tcW w:w="4338" w:type="dxa"/>
          </w:tcPr>
          <w:p w:rsidR="00F926A2" w:rsidRPr="0026065C" w:rsidRDefault="004B3316" w:rsidP="004B3316">
            <w:pPr>
              <w:tabs>
                <w:tab w:val="left" w:pos="-1128"/>
                <w:tab w:val="left" w:pos="720"/>
              </w:tabs>
              <w:ind w:right="6"/>
              <w:jc w:val="both"/>
              <w:rPr>
                <w:rFonts w:ascii="Book Antiqua" w:hAnsi="Book Antiqua" w:cs="Arial"/>
                <w:sz w:val="22"/>
                <w:szCs w:val="22"/>
              </w:rPr>
            </w:pPr>
            <w:r w:rsidRPr="0026065C">
              <w:rPr>
                <w:rFonts w:ascii="Book Antiqua" w:hAnsi="Book Antiqua" w:cs="Arial"/>
                <w:sz w:val="22"/>
                <w:szCs w:val="22"/>
              </w:rPr>
              <w:t>FY 2018-19</w:t>
            </w:r>
          </w:p>
        </w:tc>
        <w:tc>
          <w:tcPr>
            <w:tcW w:w="1872" w:type="dxa"/>
          </w:tcPr>
          <w:p w:rsidR="00F926A2" w:rsidRPr="0026065C" w:rsidRDefault="00F926A2">
            <w:pPr>
              <w:tabs>
                <w:tab w:val="left" w:pos="-1128"/>
                <w:tab w:val="left" w:pos="720"/>
              </w:tabs>
              <w:ind w:right="6"/>
              <w:jc w:val="both"/>
              <w:rPr>
                <w:rFonts w:ascii="Book Antiqua" w:hAnsi="Book Antiqua" w:cs="Arial"/>
                <w:sz w:val="22"/>
                <w:szCs w:val="22"/>
              </w:rPr>
            </w:pPr>
          </w:p>
        </w:tc>
        <w:tc>
          <w:tcPr>
            <w:tcW w:w="2160" w:type="dxa"/>
          </w:tcPr>
          <w:p w:rsidR="00F926A2" w:rsidRPr="0026065C" w:rsidRDefault="00F926A2">
            <w:pPr>
              <w:tabs>
                <w:tab w:val="left" w:pos="-1128"/>
                <w:tab w:val="left" w:pos="720"/>
              </w:tabs>
              <w:ind w:right="6"/>
              <w:jc w:val="both"/>
              <w:rPr>
                <w:rFonts w:ascii="Book Antiqua" w:hAnsi="Book Antiqua" w:cs="Arial"/>
                <w:sz w:val="22"/>
                <w:szCs w:val="22"/>
              </w:rPr>
            </w:pPr>
          </w:p>
        </w:tc>
      </w:tr>
      <w:tr w:rsidR="004B3316" w:rsidRPr="0026065C" w:rsidTr="004155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4B3316" w:rsidRPr="0026065C" w:rsidRDefault="004B3316">
            <w:pPr>
              <w:tabs>
                <w:tab w:val="left" w:pos="-1128"/>
                <w:tab w:val="left" w:pos="720"/>
              </w:tabs>
              <w:ind w:right="6"/>
              <w:jc w:val="both"/>
              <w:rPr>
                <w:rFonts w:ascii="Book Antiqua" w:hAnsi="Book Antiqua" w:cs="Arial"/>
                <w:sz w:val="22"/>
                <w:szCs w:val="22"/>
              </w:rPr>
            </w:pPr>
          </w:p>
        </w:tc>
        <w:tc>
          <w:tcPr>
            <w:tcW w:w="4338" w:type="dxa"/>
          </w:tcPr>
          <w:p w:rsidR="004B3316" w:rsidRPr="0026065C" w:rsidRDefault="004B3316" w:rsidP="00360C16">
            <w:pPr>
              <w:tabs>
                <w:tab w:val="left" w:pos="-1128"/>
                <w:tab w:val="left" w:pos="720"/>
              </w:tabs>
              <w:ind w:right="6"/>
              <w:jc w:val="both"/>
              <w:rPr>
                <w:rFonts w:ascii="Book Antiqua" w:hAnsi="Book Antiqua" w:cs="Arial"/>
                <w:sz w:val="22"/>
                <w:szCs w:val="22"/>
              </w:rPr>
            </w:pPr>
            <w:r w:rsidRPr="0026065C">
              <w:rPr>
                <w:rFonts w:ascii="Book Antiqua" w:hAnsi="Book Antiqua" w:cs="Arial"/>
                <w:sz w:val="22"/>
                <w:szCs w:val="22"/>
              </w:rPr>
              <w:t>FY 2017-18</w:t>
            </w:r>
          </w:p>
        </w:tc>
        <w:tc>
          <w:tcPr>
            <w:tcW w:w="1872" w:type="dxa"/>
          </w:tcPr>
          <w:p w:rsidR="004B3316" w:rsidRPr="0026065C" w:rsidRDefault="004B3316">
            <w:pPr>
              <w:tabs>
                <w:tab w:val="left" w:pos="-1128"/>
                <w:tab w:val="left" w:pos="720"/>
              </w:tabs>
              <w:ind w:right="6"/>
              <w:jc w:val="both"/>
              <w:rPr>
                <w:rFonts w:ascii="Book Antiqua" w:hAnsi="Book Antiqua" w:cs="Arial"/>
                <w:sz w:val="22"/>
                <w:szCs w:val="22"/>
              </w:rPr>
            </w:pPr>
          </w:p>
        </w:tc>
        <w:tc>
          <w:tcPr>
            <w:tcW w:w="2160" w:type="dxa"/>
          </w:tcPr>
          <w:p w:rsidR="004B3316" w:rsidRPr="0026065C" w:rsidRDefault="004B3316">
            <w:pPr>
              <w:tabs>
                <w:tab w:val="left" w:pos="-1128"/>
                <w:tab w:val="left" w:pos="720"/>
              </w:tabs>
              <w:ind w:right="6"/>
              <w:jc w:val="both"/>
              <w:rPr>
                <w:rFonts w:ascii="Book Antiqua" w:hAnsi="Book Antiqua" w:cs="Arial"/>
                <w:sz w:val="22"/>
                <w:szCs w:val="22"/>
              </w:rPr>
            </w:pPr>
          </w:p>
        </w:tc>
      </w:tr>
      <w:tr w:rsidR="004B3316" w:rsidRPr="0026065C" w:rsidTr="004155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4B3316" w:rsidRPr="0026065C" w:rsidRDefault="004B3316">
            <w:pPr>
              <w:tabs>
                <w:tab w:val="left" w:pos="-1128"/>
                <w:tab w:val="left" w:pos="720"/>
              </w:tabs>
              <w:ind w:right="6"/>
              <w:jc w:val="both"/>
              <w:rPr>
                <w:rFonts w:ascii="Book Antiqua" w:hAnsi="Book Antiqua" w:cs="Arial"/>
                <w:sz w:val="22"/>
                <w:szCs w:val="22"/>
              </w:rPr>
            </w:pPr>
          </w:p>
        </w:tc>
        <w:tc>
          <w:tcPr>
            <w:tcW w:w="4338" w:type="dxa"/>
          </w:tcPr>
          <w:p w:rsidR="004B3316" w:rsidRPr="0026065C" w:rsidRDefault="004B3316" w:rsidP="00360C16">
            <w:pPr>
              <w:tabs>
                <w:tab w:val="left" w:pos="-1128"/>
                <w:tab w:val="left" w:pos="720"/>
              </w:tabs>
              <w:ind w:right="6"/>
              <w:jc w:val="both"/>
              <w:rPr>
                <w:rFonts w:ascii="Book Antiqua" w:hAnsi="Book Antiqua" w:cs="Arial"/>
                <w:sz w:val="22"/>
                <w:szCs w:val="22"/>
              </w:rPr>
            </w:pPr>
            <w:r w:rsidRPr="0026065C">
              <w:rPr>
                <w:rFonts w:ascii="Book Antiqua" w:hAnsi="Book Antiqua" w:cs="Arial"/>
                <w:sz w:val="22"/>
                <w:szCs w:val="22"/>
              </w:rPr>
              <w:t xml:space="preserve">FY 2016-17 </w:t>
            </w:r>
          </w:p>
        </w:tc>
        <w:tc>
          <w:tcPr>
            <w:tcW w:w="1872" w:type="dxa"/>
          </w:tcPr>
          <w:p w:rsidR="004B3316" w:rsidRPr="0026065C" w:rsidRDefault="004B3316">
            <w:pPr>
              <w:tabs>
                <w:tab w:val="left" w:pos="-1128"/>
                <w:tab w:val="left" w:pos="720"/>
              </w:tabs>
              <w:ind w:right="6"/>
              <w:jc w:val="both"/>
              <w:rPr>
                <w:rFonts w:ascii="Book Antiqua" w:hAnsi="Book Antiqua" w:cs="Arial"/>
                <w:sz w:val="22"/>
                <w:szCs w:val="22"/>
              </w:rPr>
            </w:pPr>
          </w:p>
        </w:tc>
        <w:tc>
          <w:tcPr>
            <w:tcW w:w="2160" w:type="dxa"/>
          </w:tcPr>
          <w:p w:rsidR="004B3316" w:rsidRPr="0026065C" w:rsidRDefault="004B3316">
            <w:pPr>
              <w:tabs>
                <w:tab w:val="left" w:pos="-1128"/>
                <w:tab w:val="left" w:pos="720"/>
              </w:tabs>
              <w:ind w:right="6"/>
              <w:jc w:val="both"/>
              <w:rPr>
                <w:rFonts w:ascii="Book Antiqua" w:hAnsi="Book Antiqua" w:cs="Arial"/>
                <w:sz w:val="22"/>
                <w:szCs w:val="22"/>
              </w:rPr>
            </w:pPr>
          </w:p>
        </w:tc>
      </w:tr>
      <w:tr w:rsidR="004B3316" w:rsidRPr="0026065C" w:rsidTr="004155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4B3316" w:rsidRPr="0026065C" w:rsidRDefault="004B3316">
            <w:pPr>
              <w:tabs>
                <w:tab w:val="left" w:pos="-1128"/>
                <w:tab w:val="left" w:pos="720"/>
              </w:tabs>
              <w:ind w:right="6"/>
              <w:jc w:val="both"/>
              <w:rPr>
                <w:rFonts w:ascii="Book Antiqua" w:hAnsi="Book Antiqua" w:cs="Arial"/>
                <w:sz w:val="22"/>
                <w:szCs w:val="22"/>
              </w:rPr>
            </w:pPr>
          </w:p>
        </w:tc>
        <w:tc>
          <w:tcPr>
            <w:tcW w:w="4338" w:type="dxa"/>
          </w:tcPr>
          <w:p w:rsidR="004B3316" w:rsidRPr="0026065C" w:rsidRDefault="004B3316" w:rsidP="00360C16">
            <w:pPr>
              <w:tabs>
                <w:tab w:val="left" w:pos="-1128"/>
                <w:tab w:val="left" w:pos="720"/>
              </w:tabs>
              <w:ind w:right="6"/>
              <w:jc w:val="both"/>
              <w:rPr>
                <w:rFonts w:ascii="Book Antiqua" w:hAnsi="Book Antiqua" w:cs="Arial"/>
                <w:sz w:val="22"/>
                <w:szCs w:val="22"/>
              </w:rPr>
            </w:pPr>
            <w:r w:rsidRPr="0026065C">
              <w:rPr>
                <w:rFonts w:ascii="Book Antiqua" w:hAnsi="Book Antiqua" w:cs="Arial"/>
                <w:sz w:val="22"/>
                <w:szCs w:val="22"/>
              </w:rPr>
              <w:t>FY 2015-16</w:t>
            </w:r>
          </w:p>
        </w:tc>
        <w:tc>
          <w:tcPr>
            <w:tcW w:w="1872" w:type="dxa"/>
          </w:tcPr>
          <w:p w:rsidR="004B3316" w:rsidRPr="0026065C" w:rsidRDefault="004B3316">
            <w:pPr>
              <w:tabs>
                <w:tab w:val="left" w:pos="-1128"/>
                <w:tab w:val="left" w:pos="720"/>
              </w:tabs>
              <w:ind w:right="6"/>
              <w:jc w:val="both"/>
              <w:rPr>
                <w:rFonts w:ascii="Book Antiqua" w:hAnsi="Book Antiqua" w:cs="Arial"/>
                <w:sz w:val="22"/>
                <w:szCs w:val="22"/>
              </w:rPr>
            </w:pPr>
          </w:p>
        </w:tc>
        <w:tc>
          <w:tcPr>
            <w:tcW w:w="2160" w:type="dxa"/>
          </w:tcPr>
          <w:p w:rsidR="004B3316" w:rsidRPr="0026065C" w:rsidRDefault="004B3316">
            <w:pPr>
              <w:tabs>
                <w:tab w:val="left" w:pos="-1128"/>
                <w:tab w:val="left" w:pos="720"/>
              </w:tabs>
              <w:ind w:right="6"/>
              <w:jc w:val="both"/>
              <w:rPr>
                <w:rFonts w:ascii="Book Antiqua" w:hAnsi="Book Antiqua" w:cs="Arial"/>
                <w:sz w:val="22"/>
                <w:szCs w:val="22"/>
              </w:rPr>
            </w:pPr>
          </w:p>
        </w:tc>
      </w:tr>
      <w:tr w:rsidR="004B3316" w:rsidRPr="0026065C" w:rsidTr="004155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4B3316" w:rsidRPr="0026065C" w:rsidRDefault="004B3316">
            <w:pPr>
              <w:tabs>
                <w:tab w:val="left" w:pos="-1128"/>
                <w:tab w:val="left" w:pos="720"/>
              </w:tabs>
              <w:ind w:right="6"/>
              <w:jc w:val="both"/>
              <w:rPr>
                <w:rFonts w:ascii="Book Antiqua" w:hAnsi="Book Antiqua" w:cs="Arial"/>
                <w:sz w:val="22"/>
                <w:szCs w:val="22"/>
              </w:rPr>
            </w:pPr>
          </w:p>
        </w:tc>
        <w:tc>
          <w:tcPr>
            <w:tcW w:w="4338" w:type="dxa"/>
          </w:tcPr>
          <w:p w:rsidR="004B3316" w:rsidRPr="0026065C" w:rsidRDefault="004B3316" w:rsidP="00360C16">
            <w:pPr>
              <w:tabs>
                <w:tab w:val="left" w:pos="-1128"/>
                <w:tab w:val="left" w:pos="720"/>
              </w:tabs>
              <w:ind w:right="6"/>
              <w:jc w:val="both"/>
              <w:rPr>
                <w:rFonts w:ascii="Book Antiqua" w:hAnsi="Book Antiqua" w:cs="Arial"/>
                <w:sz w:val="22"/>
                <w:szCs w:val="22"/>
              </w:rPr>
            </w:pPr>
            <w:r w:rsidRPr="0026065C">
              <w:rPr>
                <w:rFonts w:ascii="Book Antiqua" w:hAnsi="Book Antiqua" w:cs="Arial"/>
                <w:sz w:val="22"/>
                <w:szCs w:val="22"/>
              </w:rPr>
              <w:t>FY 2014-15</w:t>
            </w:r>
          </w:p>
        </w:tc>
        <w:tc>
          <w:tcPr>
            <w:tcW w:w="1872" w:type="dxa"/>
          </w:tcPr>
          <w:p w:rsidR="004B3316" w:rsidRPr="0026065C" w:rsidRDefault="004B3316">
            <w:pPr>
              <w:tabs>
                <w:tab w:val="left" w:pos="-1128"/>
                <w:tab w:val="left" w:pos="720"/>
              </w:tabs>
              <w:ind w:right="6"/>
              <w:jc w:val="both"/>
              <w:rPr>
                <w:rFonts w:ascii="Book Antiqua" w:hAnsi="Book Antiqua" w:cs="Arial"/>
                <w:sz w:val="22"/>
                <w:szCs w:val="22"/>
              </w:rPr>
            </w:pPr>
          </w:p>
        </w:tc>
        <w:tc>
          <w:tcPr>
            <w:tcW w:w="2160" w:type="dxa"/>
          </w:tcPr>
          <w:p w:rsidR="004B3316" w:rsidRPr="0026065C" w:rsidRDefault="004B3316">
            <w:pPr>
              <w:tabs>
                <w:tab w:val="left" w:pos="-1128"/>
                <w:tab w:val="left" w:pos="720"/>
              </w:tabs>
              <w:ind w:right="6"/>
              <w:jc w:val="both"/>
              <w:rPr>
                <w:rFonts w:ascii="Book Antiqua" w:hAnsi="Book Antiqua" w:cs="Arial"/>
                <w:sz w:val="22"/>
                <w:szCs w:val="22"/>
              </w:rPr>
            </w:pPr>
          </w:p>
        </w:tc>
      </w:tr>
      <w:tr w:rsidR="004B3316" w:rsidRPr="0026065C" w:rsidTr="004155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4B3316" w:rsidRPr="0026065C" w:rsidRDefault="004B3316">
            <w:pPr>
              <w:tabs>
                <w:tab w:val="left" w:pos="-1128"/>
                <w:tab w:val="left" w:pos="720"/>
              </w:tabs>
              <w:ind w:right="6"/>
              <w:jc w:val="both"/>
              <w:rPr>
                <w:rFonts w:ascii="Book Antiqua" w:hAnsi="Book Antiqua" w:cs="Arial"/>
                <w:b/>
                <w:bCs/>
                <w:sz w:val="22"/>
                <w:szCs w:val="22"/>
              </w:rPr>
            </w:pPr>
          </w:p>
        </w:tc>
        <w:tc>
          <w:tcPr>
            <w:tcW w:w="4338" w:type="dxa"/>
          </w:tcPr>
          <w:p w:rsidR="004B3316" w:rsidRPr="0026065C" w:rsidRDefault="004B3316">
            <w:pPr>
              <w:tabs>
                <w:tab w:val="left" w:pos="-1128"/>
                <w:tab w:val="left" w:pos="720"/>
              </w:tabs>
              <w:ind w:right="6"/>
              <w:rPr>
                <w:rFonts w:ascii="Book Antiqua" w:hAnsi="Book Antiqua" w:cs="Arial"/>
                <w:b/>
                <w:bCs/>
                <w:sz w:val="22"/>
                <w:szCs w:val="22"/>
              </w:rPr>
            </w:pPr>
            <w:r w:rsidRPr="0026065C">
              <w:rPr>
                <w:rFonts w:ascii="Book Antiqua" w:hAnsi="Book Antiqua" w:cs="Arial"/>
                <w:b/>
                <w:bCs/>
                <w:sz w:val="22"/>
                <w:szCs w:val="22"/>
              </w:rPr>
              <w:t>Average annual turnover for best three years out of last 5 years is:</w:t>
            </w:r>
          </w:p>
        </w:tc>
        <w:tc>
          <w:tcPr>
            <w:tcW w:w="1872" w:type="dxa"/>
          </w:tcPr>
          <w:p w:rsidR="004B3316" w:rsidRPr="0026065C" w:rsidRDefault="004B3316">
            <w:pPr>
              <w:tabs>
                <w:tab w:val="left" w:pos="-1128"/>
                <w:tab w:val="left" w:pos="720"/>
              </w:tabs>
              <w:ind w:right="6"/>
              <w:jc w:val="both"/>
              <w:rPr>
                <w:rFonts w:ascii="Book Antiqua" w:hAnsi="Book Antiqua" w:cs="Arial"/>
                <w:b/>
                <w:bCs/>
                <w:sz w:val="22"/>
                <w:szCs w:val="22"/>
              </w:rPr>
            </w:pPr>
          </w:p>
        </w:tc>
        <w:tc>
          <w:tcPr>
            <w:tcW w:w="2160" w:type="dxa"/>
          </w:tcPr>
          <w:p w:rsidR="004B3316" w:rsidRPr="0026065C" w:rsidRDefault="004B3316">
            <w:pPr>
              <w:tabs>
                <w:tab w:val="left" w:pos="-1128"/>
                <w:tab w:val="left" w:pos="720"/>
              </w:tabs>
              <w:ind w:right="6"/>
              <w:jc w:val="both"/>
              <w:rPr>
                <w:rFonts w:ascii="Book Antiqua" w:hAnsi="Book Antiqua" w:cs="Arial"/>
                <w:b/>
                <w:bCs/>
                <w:sz w:val="22"/>
                <w:szCs w:val="22"/>
              </w:rPr>
            </w:pPr>
          </w:p>
        </w:tc>
      </w:tr>
    </w:tbl>
    <w:p w:rsidR="002A4AD9" w:rsidRPr="0026065C" w:rsidRDefault="002A4AD9">
      <w:pPr>
        <w:rPr>
          <w:rFonts w:ascii="Book Antiqua" w:hAnsi="Book Antiqua"/>
          <w:sz w:val="22"/>
          <w:szCs w:val="22"/>
        </w:rPr>
      </w:pPr>
    </w:p>
    <w:tbl>
      <w:tblPr>
        <w:tblW w:w="8352"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3384"/>
      </w:tblGrid>
      <w:tr w:rsidR="002405E2" w:rsidRPr="0026065C">
        <w:trPr>
          <w:cantSplit/>
          <w:trHeight w:val="451"/>
        </w:trPr>
        <w:tc>
          <w:tcPr>
            <w:tcW w:w="8352" w:type="dxa"/>
            <w:gridSpan w:val="2"/>
          </w:tcPr>
          <w:p w:rsidR="002A4AD9" w:rsidRPr="0026065C" w:rsidRDefault="00887FF5">
            <w:pPr>
              <w:tabs>
                <w:tab w:val="left" w:pos="-1128"/>
                <w:tab w:val="left" w:pos="720"/>
              </w:tabs>
              <w:ind w:right="6"/>
              <w:jc w:val="both"/>
              <w:rPr>
                <w:rFonts w:ascii="Book Antiqua" w:hAnsi="Book Antiqua" w:cs="Arial"/>
                <w:sz w:val="22"/>
                <w:szCs w:val="22"/>
              </w:rPr>
            </w:pPr>
            <w:r w:rsidRPr="0026065C">
              <w:rPr>
                <w:rFonts w:ascii="Book Antiqua" w:hAnsi="Book Antiqua"/>
                <w:sz w:val="22"/>
                <w:szCs w:val="22"/>
              </w:rPr>
              <w:br w:type="page"/>
            </w:r>
            <w:r w:rsidR="002A4AD9" w:rsidRPr="0026065C">
              <w:rPr>
                <w:rFonts w:ascii="Book Antiqua" w:hAnsi="Book Antiqua" w:cs="Arial"/>
                <w:b/>
                <w:bCs/>
                <w:sz w:val="22"/>
                <w:szCs w:val="22"/>
              </w:rPr>
              <w:t>B. Liquid Assets</w:t>
            </w:r>
          </w:p>
        </w:tc>
      </w:tr>
      <w:tr w:rsidR="002405E2" w:rsidRPr="0026065C">
        <w:trPr>
          <w:cantSplit/>
        </w:trPr>
        <w:tc>
          <w:tcPr>
            <w:tcW w:w="4968" w:type="dxa"/>
          </w:tcPr>
          <w:p w:rsidR="002A4AD9" w:rsidRPr="0026065C" w:rsidRDefault="002A4AD9">
            <w:pPr>
              <w:tabs>
                <w:tab w:val="left" w:pos="-1128"/>
                <w:tab w:val="left" w:pos="720"/>
              </w:tabs>
              <w:ind w:right="6"/>
              <w:rPr>
                <w:rFonts w:ascii="Book Antiqua" w:hAnsi="Book Antiqua" w:cs="Arial"/>
                <w:sz w:val="22"/>
                <w:szCs w:val="22"/>
              </w:rPr>
            </w:pPr>
            <w:r w:rsidRPr="0026065C">
              <w:rPr>
                <w:rFonts w:ascii="Book Antiqua" w:hAnsi="Book Antiqua" w:cs="Arial"/>
                <w:sz w:val="22"/>
                <w:szCs w:val="22"/>
              </w:rPr>
              <w:t>Details of evidence of having Liquid assets (LA)  Or,</w:t>
            </w:r>
          </w:p>
          <w:p w:rsidR="002A4AD9" w:rsidRPr="0026065C" w:rsidRDefault="002A4AD9">
            <w:pPr>
              <w:tabs>
                <w:tab w:val="left" w:pos="-1128"/>
                <w:tab w:val="left" w:pos="720"/>
              </w:tabs>
              <w:ind w:right="6"/>
              <w:rPr>
                <w:rFonts w:ascii="Book Antiqua" w:hAnsi="Book Antiqua" w:cs="Arial"/>
                <w:sz w:val="22"/>
                <w:szCs w:val="22"/>
              </w:rPr>
            </w:pPr>
          </w:p>
          <w:p w:rsidR="002A4AD9" w:rsidRPr="0026065C" w:rsidRDefault="002A4AD9">
            <w:pPr>
              <w:tabs>
                <w:tab w:val="left" w:pos="-1128"/>
                <w:tab w:val="left" w:pos="720"/>
              </w:tabs>
              <w:ind w:right="6"/>
              <w:rPr>
                <w:rFonts w:ascii="Book Antiqua" w:hAnsi="Book Antiqua" w:cs="Arial"/>
                <w:sz w:val="22"/>
                <w:szCs w:val="22"/>
              </w:rPr>
            </w:pPr>
            <w:r w:rsidRPr="0026065C">
              <w:rPr>
                <w:rFonts w:ascii="Book Antiqua" w:hAnsi="Book Antiqua" w:cs="Arial"/>
                <w:sz w:val="22"/>
                <w:szCs w:val="22"/>
              </w:rPr>
              <w:t>Details of evidence of access to or availability of credit facilities</w:t>
            </w:r>
          </w:p>
          <w:p w:rsidR="002A4AD9" w:rsidRPr="0026065C" w:rsidRDefault="002A4AD9">
            <w:pPr>
              <w:tabs>
                <w:tab w:val="left" w:pos="-1128"/>
                <w:tab w:val="left" w:pos="720"/>
              </w:tabs>
              <w:ind w:right="6"/>
              <w:rPr>
                <w:rFonts w:ascii="Book Antiqua" w:hAnsi="Book Antiqua" w:cs="Arial"/>
                <w:sz w:val="22"/>
                <w:szCs w:val="22"/>
              </w:rPr>
            </w:pPr>
          </w:p>
        </w:tc>
        <w:tc>
          <w:tcPr>
            <w:tcW w:w="3384" w:type="dxa"/>
          </w:tcPr>
          <w:p w:rsidR="002A4AD9" w:rsidRPr="0026065C" w:rsidRDefault="002A4AD9">
            <w:pPr>
              <w:tabs>
                <w:tab w:val="left" w:pos="-1128"/>
                <w:tab w:val="left" w:pos="720"/>
              </w:tabs>
              <w:ind w:right="6"/>
              <w:jc w:val="both"/>
              <w:rPr>
                <w:rFonts w:ascii="Book Antiqua" w:hAnsi="Book Antiqua" w:cs="Arial"/>
                <w:sz w:val="22"/>
                <w:szCs w:val="22"/>
              </w:rPr>
            </w:pPr>
          </w:p>
          <w:p w:rsidR="002A4AD9" w:rsidRPr="0026065C" w:rsidRDefault="002A4AD9">
            <w:pPr>
              <w:tabs>
                <w:tab w:val="left" w:pos="-1128"/>
                <w:tab w:val="left" w:pos="720"/>
              </w:tabs>
              <w:ind w:right="6"/>
              <w:jc w:val="both"/>
              <w:rPr>
                <w:rFonts w:ascii="Book Antiqua" w:hAnsi="Book Antiqua" w:cs="Arial"/>
                <w:sz w:val="22"/>
                <w:szCs w:val="22"/>
              </w:rPr>
            </w:pPr>
            <w:r w:rsidRPr="0026065C">
              <w:rPr>
                <w:rFonts w:ascii="Book Antiqua" w:hAnsi="Book Antiqua" w:cs="Arial"/>
                <w:sz w:val="22"/>
                <w:szCs w:val="22"/>
              </w:rPr>
              <w:t>___________________</w:t>
            </w:r>
          </w:p>
          <w:p w:rsidR="002A4AD9" w:rsidRPr="0026065C" w:rsidRDefault="002A4AD9">
            <w:pPr>
              <w:tabs>
                <w:tab w:val="left" w:pos="-1128"/>
                <w:tab w:val="left" w:pos="720"/>
              </w:tabs>
              <w:ind w:right="6"/>
              <w:jc w:val="both"/>
              <w:rPr>
                <w:rFonts w:ascii="Book Antiqua" w:hAnsi="Book Antiqua" w:cs="Arial"/>
                <w:sz w:val="22"/>
                <w:szCs w:val="22"/>
              </w:rPr>
            </w:pPr>
          </w:p>
          <w:p w:rsidR="002A4AD9" w:rsidRPr="0026065C" w:rsidRDefault="002A4AD9">
            <w:pPr>
              <w:tabs>
                <w:tab w:val="left" w:pos="-1128"/>
                <w:tab w:val="left" w:pos="720"/>
              </w:tabs>
              <w:ind w:right="6"/>
              <w:jc w:val="both"/>
              <w:rPr>
                <w:rFonts w:ascii="Book Antiqua" w:hAnsi="Book Antiqua" w:cs="Arial"/>
                <w:sz w:val="22"/>
                <w:szCs w:val="22"/>
              </w:rPr>
            </w:pPr>
          </w:p>
          <w:p w:rsidR="002A4AD9" w:rsidRPr="0026065C" w:rsidRDefault="002A4AD9">
            <w:pPr>
              <w:tabs>
                <w:tab w:val="left" w:pos="-1128"/>
                <w:tab w:val="left" w:pos="720"/>
              </w:tabs>
              <w:ind w:right="6"/>
              <w:jc w:val="both"/>
              <w:rPr>
                <w:rFonts w:ascii="Book Antiqua" w:hAnsi="Book Antiqua" w:cs="Arial"/>
                <w:sz w:val="22"/>
                <w:szCs w:val="22"/>
              </w:rPr>
            </w:pPr>
            <w:r w:rsidRPr="0026065C">
              <w:rPr>
                <w:rFonts w:ascii="Book Antiqua" w:hAnsi="Book Antiqua" w:cs="Arial"/>
                <w:sz w:val="22"/>
                <w:szCs w:val="22"/>
              </w:rPr>
              <w:t>___________________</w:t>
            </w:r>
          </w:p>
        </w:tc>
      </w:tr>
    </w:tbl>
    <w:p w:rsidR="002A4AD9" w:rsidRPr="0026065C" w:rsidRDefault="002A4AD9">
      <w:pPr>
        <w:tabs>
          <w:tab w:val="left" w:pos="-1128"/>
          <w:tab w:val="left" w:pos="540"/>
        </w:tabs>
        <w:ind w:left="540" w:right="6" w:hanging="540"/>
        <w:jc w:val="both"/>
        <w:rPr>
          <w:rFonts w:ascii="Book Antiqua" w:hAnsi="Book Antiqua" w:cs="Arial"/>
          <w:sz w:val="22"/>
          <w:szCs w:val="22"/>
        </w:rPr>
      </w:pPr>
      <w:r w:rsidRPr="0026065C">
        <w:rPr>
          <w:rFonts w:ascii="Book Antiqua" w:hAnsi="Book Antiqua" w:cs="Arial"/>
          <w:sz w:val="22"/>
          <w:szCs w:val="22"/>
        </w:rPr>
        <w:tab/>
      </w:r>
    </w:p>
    <w:p w:rsidR="00541C8C" w:rsidRPr="0026065C" w:rsidRDefault="00541C8C" w:rsidP="00541C8C">
      <w:pPr>
        <w:rPr>
          <w:rFonts w:ascii="Book Antiqua" w:hAnsi="Book Antiqua"/>
          <w:b/>
          <w:bCs/>
          <w:sz w:val="22"/>
          <w:szCs w:val="22"/>
          <w:lang w:val="en-GB"/>
        </w:rPr>
      </w:pPr>
      <w:r w:rsidRPr="0026065C">
        <w:rPr>
          <w:rFonts w:ascii="Book Antiqua" w:hAnsi="Book Antiqua"/>
          <w:b/>
          <w:bCs/>
          <w:sz w:val="22"/>
          <w:szCs w:val="22"/>
          <w:lang w:val="en-GB"/>
        </w:rPr>
        <w:t>3.2.2</w:t>
      </w:r>
      <w:r w:rsidRPr="0026065C">
        <w:rPr>
          <w:rFonts w:ascii="Book Antiqua" w:hAnsi="Book Antiqua"/>
          <w:b/>
          <w:bCs/>
          <w:sz w:val="22"/>
          <w:szCs w:val="22"/>
          <w:lang w:val="en-GB"/>
        </w:rPr>
        <w:tab/>
        <w:t xml:space="preserve"> Other Partner-1 of JV</w:t>
      </w:r>
      <w:r w:rsidR="00A46703" w:rsidRPr="0026065C">
        <w:rPr>
          <w:rFonts w:ascii="Book Antiqua" w:hAnsi="Book Antiqua"/>
          <w:b/>
          <w:bCs/>
          <w:sz w:val="22"/>
          <w:szCs w:val="22"/>
          <w:lang w:val="en-GB"/>
        </w:rPr>
        <w:t xml:space="preserve"> (if</w:t>
      </w:r>
      <w:r w:rsidR="004F4D13" w:rsidRPr="0026065C">
        <w:rPr>
          <w:rFonts w:ascii="Book Antiqua" w:hAnsi="Book Antiqua"/>
          <w:b/>
          <w:bCs/>
          <w:sz w:val="22"/>
          <w:szCs w:val="22"/>
          <w:lang w:val="en-GB"/>
        </w:rPr>
        <w:t>,</w:t>
      </w:r>
      <w:r w:rsidR="00A46703" w:rsidRPr="0026065C">
        <w:rPr>
          <w:rFonts w:ascii="Book Antiqua" w:hAnsi="Book Antiqua"/>
          <w:b/>
          <w:bCs/>
          <w:sz w:val="22"/>
          <w:szCs w:val="22"/>
          <w:lang w:val="en-GB"/>
        </w:rPr>
        <w:t xml:space="preserve"> in case </w:t>
      </w:r>
      <w:r w:rsidR="007706C1" w:rsidRPr="0026065C">
        <w:rPr>
          <w:rFonts w:ascii="Book Antiqua" w:hAnsi="Book Antiqua"/>
          <w:b/>
          <w:bCs/>
          <w:sz w:val="22"/>
          <w:szCs w:val="22"/>
          <w:lang w:val="en-GB"/>
        </w:rPr>
        <w:t xml:space="preserve">of </w:t>
      </w:r>
      <w:r w:rsidR="00A46703" w:rsidRPr="0026065C">
        <w:rPr>
          <w:rFonts w:ascii="Book Antiqua" w:hAnsi="Book Antiqua"/>
          <w:b/>
          <w:bCs/>
          <w:sz w:val="22"/>
          <w:szCs w:val="22"/>
          <w:lang w:val="en-GB"/>
        </w:rPr>
        <w:t>JV firm)</w:t>
      </w:r>
      <w:r w:rsidRPr="0026065C">
        <w:rPr>
          <w:rFonts w:ascii="Book Antiqua" w:hAnsi="Book Antiqua"/>
          <w:b/>
          <w:bCs/>
          <w:sz w:val="22"/>
          <w:szCs w:val="22"/>
          <w:lang w:val="en-GB"/>
        </w:rPr>
        <w:t>:</w:t>
      </w:r>
    </w:p>
    <w:p w:rsidR="005914DC" w:rsidRPr="0026065C" w:rsidRDefault="005914DC" w:rsidP="00541C8C">
      <w:pPr>
        <w:rPr>
          <w:rFonts w:ascii="Book Antiqua" w:hAnsi="Book Antiqua"/>
          <w:b/>
          <w:bCs/>
          <w:sz w:val="22"/>
          <w:szCs w:val="22"/>
          <w:u w:val="single"/>
          <w:lang w:val="en-GB"/>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541C8C" w:rsidRPr="0026065C" w:rsidTr="00350824">
        <w:trPr>
          <w:trHeight w:val="402"/>
        </w:trPr>
        <w:tc>
          <w:tcPr>
            <w:tcW w:w="4968" w:type="dxa"/>
            <w:gridSpan w:val="2"/>
            <w:tcBorders>
              <w:top w:val="single" w:sz="6" w:space="0" w:color="auto"/>
              <w:left w:val="single" w:sz="6" w:space="0" w:color="auto"/>
              <w:bottom w:val="single" w:sz="6" w:space="0" w:color="auto"/>
            </w:tcBorders>
          </w:tcPr>
          <w:p w:rsidR="00541C8C" w:rsidRPr="0026065C" w:rsidRDefault="00541C8C" w:rsidP="00350824">
            <w:pPr>
              <w:tabs>
                <w:tab w:val="left" w:pos="-1128"/>
                <w:tab w:val="left" w:pos="174"/>
              </w:tabs>
              <w:ind w:right="6"/>
              <w:rPr>
                <w:rFonts w:ascii="Book Antiqua" w:hAnsi="Book Antiqua" w:cs="Arial"/>
                <w:b/>
                <w:sz w:val="22"/>
                <w:szCs w:val="22"/>
              </w:rPr>
            </w:pPr>
            <w:r w:rsidRPr="0026065C">
              <w:rPr>
                <w:rFonts w:ascii="Book Antiqua" w:hAnsi="Book Antiqua" w:cs="Arial"/>
                <w:b/>
                <w:sz w:val="22"/>
                <w:szCs w:val="22"/>
              </w:rPr>
              <w:t>Name of the Other Partner-1 of JV</w:t>
            </w:r>
          </w:p>
        </w:tc>
        <w:tc>
          <w:tcPr>
            <w:tcW w:w="4032" w:type="dxa"/>
            <w:gridSpan w:val="2"/>
            <w:tcBorders>
              <w:top w:val="single" w:sz="6" w:space="0" w:color="auto"/>
              <w:left w:val="single" w:sz="6" w:space="0" w:color="auto"/>
              <w:bottom w:val="single" w:sz="6" w:space="0" w:color="auto"/>
              <w:right w:val="single" w:sz="6" w:space="0" w:color="auto"/>
            </w:tcBorders>
          </w:tcPr>
          <w:p w:rsidR="00541C8C" w:rsidRPr="0026065C" w:rsidRDefault="00541C8C" w:rsidP="00350824">
            <w:pPr>
              <w:tabs>
                <w:tab w:val="left" w:pos="-1128"/>
                <w:tab w:val="left" w:pos="198"/>
              </w:tabs>
              <w:ind w:left="198" w:right="6"/>
              <w:jc w:val="both"/>
              <w:rPr>
                <w:rFonts w:ascii="Book Antiqua" w:hAnsi="Book Antiqua" w:cs="Arial"/>
                <w:b/>
                <w:sz w:val="22"/>
                <w:szCs w:val="22"/>
              </w:rPr>
            </w:pPr>
          </w:p>
        </w:tc>
      </w:tr>
      <w:tr w:rsidR="00541C8C" w:rsidRPr="0026065C" w:rsidTr="00350824">
        <w:trPr>
          <w:cantSplit/>
          <w:trHeight w:val="402"/>
        </w:trPr>
        <w:tc>
          <w:tcPr>
            <w:tcW w:w="6840" w:type="dxa"/>
            <w:gridSpan w:val="3"/>
            <w:tcBorders>
              <w:top w:val="single" w:sz="6" w:space="0" w:color="auto"/>
              <w:left w:val="single" w:sz="6" w:space="0" w:color="auto"/>
              <w:bottom w:val="single" w:sz="6" w:space="0" w:color="auto"/>
              <w:right w:val="single" w:sz="6" w:space="0" w:color="auto"/>
            </w:tcBorders>
          </w:tcPr>
          <w:p w:rsidR="00541C8C" w:rsidRPr="0026065C" w:rsidRDefault="00541C8C" w:rsidP="00541C8C">
            <w:pPr>
              <w:pStyle w:val="ListParagraph"/>
              <w:numPr>
                <w:ilvl w:val="0"/>
                <w:numId w:val="20"/>
              </w:numPr>
              <w:tabs>
                <w:tab w:val="left" w:pos="-1128"/>
                <w:tab w:val="left" w:pos="198"/>
              </w:tabs>
              <w:ind w:right="6"/>
              <w:rPr>
                <w:rFonts w:ascii="Book Antiqua" w:hAnsi="Book Antiqua" w:cs="Arial"/>
                <w:b/>
                <w:sz w:val="22"/>
                <w:szCs w:val="22"/>
              </w:rPr>
            </w:pPr>
            <w:r w:rsidRPr="0026065C">
              <w:rPr>
                <w:rFonts w:ascii="Book Antiqua" w:hAnsi="Book Antiqua" w:cs="Arial"/>
                <w:b/>
                <w:sz w:val="22"/>
                <w:szCs w:val="22"/>
              </w:rPr>
              <w:t>Turnover / Networth details:</w:t>
            </w:r>
          </w:p>
          <w:p w:rsidR="009A75D5" w:rsidRPr="0026065C" w:rsidRDefault="009A75D5" w:rsidP="009A75D5">
            <w:pPr>
              <w:tabs>
                <w:tab w:val="left" w:pos="-1128"/>
                <w:tab w:val="left" w:pos="198"/>
              </w:tabs>
              <w:ind w:right="6"/>
              <w:rPr>
                <w:rFonts w:ascii="Book Antiqua" w:hAnsi="Book Antiqua" w:cs="Arial"/>
                <w:sz w:val="22"/>
                <w:szCs w:val="22"/>
              </w:rPr>
            </w:pPr>
            <w:r w:rsidRPr="0026065C">
              <w:rPr>
                <w:rFonts w:ascii="Book Antiqua" w:hAnsi="Book Antiqua" w:cs="Arial"/>
                <w:sz w:val="22"/>
                <w:szCs w:val="22"/>
              </w:rPr>
              <w:t>Whether, details for FY 201</w:t>
            </w:r>
            <w:r w:rsidR="00FC1C2E" w:rsidRPr="0026065C">
              <w:rPr>
                <w:rFonts w:ascii="Book Antiqua" w:hAnsi="Book Antiqua" w:cs="Arial"/>
                <w:sz w:val="22"/>
                <w:szCs w:val="22"/>
              </w:rPr>
              <w:t>8-19</w:t>
            </w:r>
            <w:r w:rsidRPr="0026065C">
              <w:rPr>
                <w:rFonts w:ascii="Book Antiqua" w:hAnsi="Book Antiqua" w:cs="Arial"/>
                <w:sz w:val="22"/>
                <w:szCs w:val="22"/>
              </w:rPr>
              <w:t xml:space="preserve"> (based on Annual Reports/Audited Financial Statement) is available :      </w:t>
            </w:r>
            <w:r w:rsidRPr="0026065C">
              <w:rPr>
                <w:rFonts w:ascii="Book Antiqua" w:hAnsi="Book Antiqua" w:cs="Arial"/>
                <w:b/>
                <w:bCs/>
                <w:sz w:val="22"/>
                <w:szCs w:val="22"/>
              </w:rPr>
              <w:t>Yes</w:t>
            </w:r>
            <w:r w:rsidRPr="0026065C">
              <w:rPr>
                <w:rFonts w:ascii="Book Antiqua" w:hAnsi="Book Antiqua" w:cs="Arial"/>
                <w:sz w:val="22"/>
                <w:szCs w:val="22"/>
              </w:rPr>
              <w:t xml:space="preserve">         or</w:t>
            </w:r>
            <w:r w:rsidRPr="0026065C">
              <w:rPr>
                <w:rFonts w:ascii="Book Antiqua" w:hAnsi="Book Antiqua" w:cs="Arial"/>
                <w:b/>
                <w:bCs/>
                <w:sz w:val="22"/>
                <w:szCs w:val="22"/>
              </w:rPr>
              <w:t xml:space="preserve">                No</w:t>
            </w:r>
            <w:r w:rsidRPr="0026065C">
              <w:rPr>
                <w:rFonts w:ascii="Book Antiqua" w:hAnsi="Book Antiqua" w:cs="Arial"/>
                <w:sz w:val="22"/>
                <w:szCs w:val="22"/>
              </w:rPr>
              <w:t xml:space="preserve"> </w:t>
            </w:r>
          </w:p>
          <w:p w:rsidR="00541C8C" w:rsidRPr="0026065C" w:rsidRDefault="00541C8C" w:rsidP="00350824">
            <w:pPr>
              <w:tabs>
                <w:tab w:val="left" w:pos="-1128"/>
                <w:tab w:val="left" w:pos="198"/>
              </w:tabs>
              <w:ind w:right="6"/>
              <w:rPr>
                <w:rFonts w:ascii="Book Antiqua" w:hAnsi="Book Antiqua" w:cs="Arial"/>
                <w:b/>
                <w:sz w:val="22"/>
                <w:szCs w:val="22"/>
              </w:rPr>
            </w:pPr>
          </w:p>
        </w:tc>
        <w:tc>
          <w:tcPr>
            <w:tcW w:w="2160" w:type="dxa"/>
            <w:tcBorders>
              <w:top w:val="single" w:sz="6" w:space="0" w:color="auto"/>
              <w:left w:val="single" w:sz="6" w:space="0" w:color="auto"/>
              <w:bottom w:val="single" w:sz="6" w:space="0" w:color="auto"/>
              <w:right w:val="single" w:sz="6" w:space="0" w:color="auto"/>
            </w:tcBorders>
          </w:tcPr>
          <w:p w:rsidR="00541C8C" w:rsidRPr="0026065C" w:rsidRDefault="00541C8C" w:rsidP="00350824">
            <w:pPr>
              <w:tabs>
                <w:tab w:val="left" w:pos="-1128"/>
                <w:tab w:val="left" w:pos="198"/>
              </w:tabs>
              <w:ind w:right="6"/>
              <w:rPr>
                <w:rFonts w:ascii="Book Antiqua" w:hAnsi="Book Antiqua" w:cs="Arial"/>
                <w:b/>
                <w:sz w:val="22"/>
                <w:szCs w:val="22"/>
              </w:rPr>
            </w:pPr>
          </w:p>
        </w:tc>
      </w:tr>
      <w:tr w:rsidR="00541C8C" w:rsidRPr="0026065C" w:rsidTr="003508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541C8C" w:rsidRPr="0026065C" w:rsidRDefault="00541C8C" w:rsidP="00350824">
            <w:pPr>
              <w:tabs>
                <w:tab w:val="left" w:pos="-1128"/>
                <w:tab w:val="left" w:pos="720"/>
              </w:tabs>
              <w:ind w:right="6"/>
              <w:jc w:val="center"/>
              <w:rPr>
                <w:rFonts w:ascii="Book Antiqua" w:hAnsi="Book Antiqua" w:cs="Arial"/>
                <w:b/>
                <w:bCs/>
                <w:sz w:val="22"/>
                <w:szCs w:val="22"/>
              </w:rPr>
            </w:pPr>
            <w:r w:rsidRPr="0026065C">
              <w:rPr>
                <w:rFonts w:ascii="Book Antiqua" w:hAnsi="Book Antiqua" w:cs="Arial"/>
                <w:b/>
                <w:bCs/>
                <w:sz w:val="22"/>
                <w:szCs w:val="22"/>
              </w:rPr>
              <w:t>Sl. No.</w:t>
            </w:r>
          </w:p>
        </w:tc>
        <w:tc>
          <w:tcPr>
            <w:tcW w:w="4338" w:type="dxa"/>
          </w:tcPr>
          <w:p w:rsidR="00541C8C" w:rsidRPr="0026065C" w:rsidRDefault="00541C8C" w:rsidP="00350824">
            <w:pPr>
              <w:tabs>
                <w:tab w:val="left" w:pos="-1128"/>
                <w:tab w:val="left" w:pos="720"/>
              </w:tabs>
              <w:ind w:right="6"/>
              <w:jc w:val="both"/>
              <w:rPr>
                <w:rFonts w:ascii="Book Antiqua" w:hAnsi="Book Antiqua" w:cs="Arial"/>
                <w:b/>
                <w:bCs/>
                <w:sz w:val="22"/>
                <w:szCs w:val="22"/>
              </w:rPr>
            </w:pPr>
            <w:r w:rsidRPr="0026065C">
              <w:rPr>
                <w:rFonts w:ascii="Book Antiqua" w:hAnsi="Book Antiqua" w:cs="Arial"/>
                <w:b/>
                <w:bCs/>
                <w:sz w:val="22"/>
                <w:szCs w:val="22"/>
              </w:rPr>
              <w:t>Financial year</w:t>
            </w:r>
          </w:p>
        </w:tc>
        <w:tc>
          <w:tcPr>
            <w:tcW w:w="1872" w:type="dxa"/>
          </w:tcPr>
          <w:p w:rsidR="00541C8C" w:rsidRPr="0026065C" w:rsidRDefault="00541C8C" w:rsidP="00350824">
            <w:pPr>
              <w:pStyle w:val="Heading1"/>
              <w:tabs>
                <w:tab w:val="left" w:pos="-1128"/>
                <w:tab w:val="left" w:pos="720"/>
              </w:tabs>
              <w:rPr>
                <w:rFonts w:ascii="Book Antiqua" w:hAnsi="Book Antiqua" w:cs="Arial"/>
                <w:b/>
                <w:bCs/>
                <w:sz w:val="22"/>
                <w:szCs w:val="22"/>
              </w:rPr>
            </w:pPr>
            <w:r w:rsidRPr="0026065C">
              <w:rPr>
                <w:rFonts w:ascii="Book Antiqua" w:hAnsi="Book Antiqua" w:cs="Arial"/>
                <w:b/>
                <w:bCs/>
                <w:sz w:val="22"/>
                <w:szCs w:val="22"/>
              </w:rPr>
              <w:t xml:space="preserve">Annual turnover in </w:t>
            </w:r>
          </w:p>
          <w:p w:rsidR="00541C8C" w:rsidRPr="0026065C" w:rsidRDefault="00541C8C" w:rsidP="00350824">
            <w:pPr>
              <w:pStyle w:val="Heading9"/>
              <w:rPr>
                <w:rFonts w:ascii="Book Antiqua" w:hAnsi="Book Antiqua" w:cs="Arial"/>
                <w:sz w:val="22"/>
                <w:szCs w:val="22"/>
              </w:rPr>
            </w:pPr>
            <w:proofErr w:type="spellStart"/>
            <w:r w:rsidRPr="0026065C">
              <w:rPr>
                <w:rFonts w:ascii="Book Antiqua" w:hAnsi="Book Antiqua" w:cs="Arial"/>
                <w:sz w:val="22"/>
                <w:szCs w:val="22"/>
              </w:rPr>
              <w:t>Rs</w:t>
            </w:r>
            <w:proofErr w:type="spellEnd"/>
            <w:r w:rsidRPr="0026065C">
              <w:rPr>
                <w:rFonts w:ascii="Book Antiqua" w:hAnsi="Book Antiqua" w:cs="Arial"/>
                <w:sz w:val="22"/>
                <w:szCs w:val="22"/>
              </w:rPr>
              <w:t>. Crore</w:t>
            </w:r>
          </w:p>
        </w:tc>
        <w:tc>
          <w:tcPr>
            <w:tcW w:w="2160" w:type="dxa"/>
          </w:tcPr>
          <w:p w:rsidR="00541C8C" w:rsidRPr="0026065C" w:rsidRDefault="00541C8C" w:rsidP="00350824">
            <w:pPr>
              <w:pStyle w:val="Heading1"/>
              <w:tabs>
                <w:tab w:val="left" w:pos="-1128"/>
                <w:tab w:val="left" w:pos="720"/>
              </w:tabs>
              <w:rPr>
                <w:rFonts w:ascii="Book Antiqua" w:hAnsi="Book Antiqua" w:cs="Arial"/>
                <w:b/>
                <w:bCs/>
                <w:sz w:val="22"/>
                <w:szCs w:val="22"/>
              </w:rPr>
            </w:pPr>
            <w:proofErr w:type="spellStart"/>
            <w:r w:rsidRPr="0026065C">
              <w:rPr>
                <w:rFonts w:ascii="Book Antiqua" w:hAnsi="Book Antiqua" w:cs="Arial"/>
                <w:b/>
                <w:bCs/>
                <w:sz w:val="22"/>
                <w:szCs w:val="22"/>
              </w:rPr>
              <w:t>Networth</w:t>
            </w:r>
            <w:proofErr w:type="spellEnd"/>
            <w:r w:rsidRPr="0026065C">
              <w:rPr>
                <w:rFonts w:ascii="Book Antiqua" w:hAnsi="Book Antiqua" w:cs="Arial"/>
                <w:b/>
                <w:bCs/>
                <w:sz w:val="22"/>
                <w:szCs w:val="22"/>
              </w:rPr>
              <w:t xml:space="preserve"> in </w:t>
            </w:r>
            <w:proofErr w:type="spellStart"/>
            <w:r w:rsidRPr="0026065C">
              <w:rPr>
                <w:rFonts w:ascii="Book Antiqua" w:hAnsi="Book Antiqua" w:cs="Arial"/>
                <w:b/>
                <w:bCs/>
                <w:sz w:val="22"/>
                <w:szCs w:val="22"/>
              </w:rPr>
              <w:t>Rs</w:t>
            </w:r>
            <w:proofErr w:type="spellEnd"/>
            <w:r w:rsidRPr="0026065C">
              <w:rPr>
                <w:rFonts w:ascii="Book Antiqua" w:hAnsi="Book Antiqua" w:cs="Arial"/>
                <w:b/>
                <w:bCs/>
                <w:sz w:val="22"/>
                <w:szCs w:val="22"/>
              </w:rPr>
              <w:t xml:space="preserve"> </w:t>
            </w:r>
            <w:proofErr w:type="spellStart"/>
            <w:r w:rsidRPr="0026065C">
              <w:rPr>
                <w:rFonts w:ascii="Book Antiqua" w:hAnsi="Book Antiqua" w:cs="Arial"/>
                <w:b/>
                <w:bCs/>
                <w:sz w:val="22"/>
                <w:szCs w:val="22"/>
              </w:rPr>
              <w:t>Crore</w:t>
            </w:r>
            <w:proofErr w:type="spellEnd"/>
          </w:p>
        </w:tc>
      </w:tr>
      <w:tr w:rsidR="00FC1C2E" w:rsidRPr="0026065C" w:rsidTr="003508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FC1C2E" w:rsidRPr="0026065C" w:rsidRDefault="00FC1C2E" w:rsidP="00350824">
            <w:pPr>
              <w:tabs>
                <w:tab w:val="left" w:pos="-1128"/>
                <w:tab w:val="left" w:pos="720"/>
              </w:tabs>
              <w:ind w:right="6"/>
              <w:jc w:val="both"/>
              <w:rPr>
                <w:rFonts w:ascii="Book Antiqua" w:hAnsi="Book Antiqua" w:cs="Arial"/>
                <w:sz w:val="22"/>
                <w:szCs w:val="22"/>
              </w:rPr>
            </w:pPr>
          </w:p>
        </w:tc>
        <w:tc>
          <w:tcPr>
            <w:tcW w:w="4338" w:type="dxa"/>
          </w:tcPr>
          <w:p w:rsidR="00FC1C2E" w:rsidRPr="0026065C" w:rsidRDefault="00FC1C2E" w:rsidP="00360C16">
            <w:pPr>
              <w:tabs>
                <w:tab w:val="left" w:pos="-1128"/>
                <w:tab w:val="left" w:pos="720"/>
              </w:tabs>
              <w:ind w:right="6"/>
              <w:jc w:val="both"/>
              <w:rPr>
                <w:rFonts w:ascii="Book Antiqua" w:hAnsi="Book Antiqua" w:cs="Arial"/>
                <w:sz w:val="22"/>
                <w:szCs w:val="22"/>
              </w:rPr>
            </w:pPr>
            <w:r w:rsidRPr="0026065C">
              <w:rPr>
                <w:rFonts w:ascii="Book Antiqua" w:hAnsi="Book Antiqua" w:cs="Arial"/>
                <w:sz w:val="22"/>
                <w:szCs w:val="22"/>
              </w:rPr>
              <w:t>FY 2018-19</w:t>
            </w:r>
          </w:p>
        </w:tc>
        <w:tc>
          <w:tcPr>
            <w:tcW w:w="1872" w:type="dxa"/>
          </w:tcPr>
          <w:p w:rsidR="00FC1C2E" w:rsidRPr="0026065C" w:rsidRDefault="00FC1C2E" w:rsidP="00350824">
            <w:pPr>
              <w:tabs>
                <w:tab w:val="left" w:pos="-1128"/>
                <w:tab w:val="left" w:pos="720"/>
              </w:tabs>
              <w:ind w:right="6"/>
              <w:jc w:val="both"/>
              <w:rPr>
                <w:rFonts w:ascii="Book Antiqua" w:hAnsi="Book Antiqua" w:cs="Arial"/>
                <w:sz w:val="22"/>
                <w:szCs w:val="22"/>
              </w:rPr>
            </w:pPr>
          </w:p>
        </w:tc>
        <w:tc>
          <w:tcPr>
            <w:tcW w:w="2160" w:type="dxa"/>
          </w:tcPr>
          <w:p w:rsidR="00FC1C2E" w:rsidRPr="0026065C" w:rsidRDefault="00FC1C2E" w:rsidP="00350824">
            <w:pPr>
              <w:tabs>
                <w:tab w:val="left" w:pos="-1128"/>
                <w:tab w:val="left" w:pos="720"/>
              </w:tabs>
              <w:ind w:right="6"/>
              <w:jc w:val="both"/>
              <w:rPr>
                <w:rFonts w:ascii="Book Antiqua" w:hAnsi="Book Antiqua" w:cs="Arial"/>
                <w:sz w:val="22"/>
                <w:szCs w:val="22"/>
              </w:rPr>
            </w:pPr>
          </w:p>
        </w:tc>
      </w:tr>
      <w:tr w:rsidR="00FC1C2E" w:rsidRPr="0026065C" w:rsidTr="003508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FC1C2E" w:rsidRPr="0026065C" w:rsidRDefault="00FC1C2E" w:rsidP="00350824">
            <w:pPr>
              <w:tabs>
                <w:tab w:val="left" w:pos="-1128"/>
                <w:tab w:val="left" w:pos="720"/>
              </w:tabs>
              <w:ind w:right="6"/>
              <w:jc w:val="both"/>
              <w:rPr>
                <w:rFonts w:ascii="Book Antiqua" w:hAnsi="Book Antiqua" w:cs="Arial"/>
                <w:sz w:val="22"/>
                <w:szCs w:val="22"/>
              </w:rPr>
            </w:pPr>
          </w:p>
        </w:tc>
        <w:tc>
          <w:tcPr>
            <w:tcW w:w="4338" w:type="dxa"/>
          </w:tcPr>
          <w:p w:rsidR="00FC1C2E" w:rsidRPr="0026065C" w:rsidRDefault="00FC1C2E" w:rsidP="00360C16">
            <w:pPr>
              <w:tabs>
                <w:tab w:val="left" w:pos="-1128"/>
                <w:tab w:val="left" w:pos="720"/>
              </w:tabs>
              <w:ind w:right="6"/>
              <w:jc w:val="both"/>
              <w:rPr>
                <w:rFonts w:ascii="Book Antiqua" w:hAnsi="Book Antiqua" w:cs="Arial"/>
                <w:sz w:val="22"/>
                <w:szCs w:val="22"/>
              </w:rPr>
            </w:pPr>
            <w:r w:rsidRPr="0026065C">
              <w:rPr>
                <w:rFonts w:ascii="Book Antiqua" w:hAnsi="Book Antiqua" w:cs="Arial"/>
                <w:sz w:val="22"/>
                <w:szCs w:val="22"/>
              </w:rPr>
              <w:t>FY 2017-18</w:t>
            </w:r>
          </w:p>
        </w:tc>
        <w:tc>
          <w:tcPr>
            <w:tcW w:w="1872" w:type="dxa"/>
          </w:tcPr>
          <w:p w:rsidR="00FC1C2E" w:rsidRPr="0026065C" w:rsidRDefault="00FC1C2E" w:rsidP="00350824">
            <w:pPr>
              <w:tabs>
                <w:tab w:val="left" w:pos="-1128"/>
                <w:tab w:val="left" w:pos="720"/>
              </w:tabs>
              <w:ind w:right="6"/>
              <w:jc w:val="both"/>
              <w:rPr>
                <w:rFonts w:ascii="Book Antiqua" w:hAnsi="Book Antiqua" w:cs="Arial"/>
                <w:sz w:val="22"/>
                <w:szCs w:val="22"/>
              </w:rPr>
            </w:pPr>
          </w:p>
        </w:tc>
        <w:tc>
          <w:tcPr>
            <w:tcW w:w="2160" w:type="dxa"/>
          </w:tcPr>
          <w:p w:rsidR="00FC1C2E" w:rsidRPr="0026065C" w:rsidRDefault="00FC1C2E" w:rsidP="00350824">
            <w:pPr>
              <w:tabs>
                <w:tab w:val="left" w:pos="-1128"/>
                <w:tab w:val="left" w:pos="720"/>
              </w:tabs>
              <w:ind w:right="6"/>
              <w:jc w:val="both"/>
              <w:rPr>
                <w:rFonts w:ascii="Book Antiqua" w:hAnsi="Book Antiqua" w:cs="Arial"/>
                <w:sz w:val="22"/>
                <w:szCs w:val="22"/>
              </w:rPr>
            </w:pPr>
          </w:p>
        </w:tc>
      </w:tr>
      <w:tr w:rsidR="00FC1C2E" w:rsidRPr="0026065C" w:rsidTr="003508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FC1C2E" w:rsidRPr="0026065C" w:rsidRDefault="00FC1C2E" w:rsidP="00350824">
            <w:pPr>
              <w:tabs>
                <w:tab w:val="left" w:pos="-1128"/>
                <w:tab w:val="left" w:pos="720"/>
              </w:tabs>
              <w:ind w:right="6"/>
              <w:jc w:val="both"/>
              <w:rPr>
                <w:rFonts w:ascii="Book Antiqua" w:hAnsi="Book Antiqua" w:cs="Arial"/>
                <w:sz w:val="22"/>
                <w:szCs w:val="22"/>
              </w:rPr>
            </w:pPr>
          </w:p>
        </w:tc>
        <w:tc>
          <w:tcPr>
            <w:tcW w:w="4338" w:type="dxa"/>
          </w:tcPr>
          <w:p w:rsidR="00FC1C2E" w:rsidRPr="0026065C" w:rsidRDefault="00FC1C2E" w:rsidP="00360C16">
            <w:pPr>
              <w:tabs>
                <w:tab w:val="left" w:pos="-1128"/>
                <w:tab w:val="left" w:pos="720"/>
              </w:tabs>
              <w:ind w:right="6"/>
              <w:jc w:val="both"/>
              <w:rPr>
                <w:rFonts w:ascii="Book Antiqua" w:hAnsi="Book Antiqua" w:cs="Arial"/>
                <w:sz w:val="22"/>
                <w:szCs w:val="22"/>
              </w:rPr>
            </w:pPr>
            <w:r w:rsidRPr="0026065C">
              <w:rPr>
                <w:rFonts w:ascii="Book Antiqua" w:hAnsi="Book Antiqua" w:cs="Arial"/>
                <w:sz w:val="22"/>
                <w:szCs w:val="22"/>
              </w:rPr>
              <w:t xml:space="preserve">FY 2016-17 </w:t>
            </w:r>
          </w:p>
        </w:tc>
        <w:tc>
          <w:tcPr>
            <w:tcW w:w="1872" w:type="dxa"/>
          </w:tcPr>
          <w:p w:rsidR="00FC1C2E" w:rsidRPr="0026065C" w:rsidRDefault="00FC1C2E" w:rsidP="00350824">
            <w:pPr>
              <w:tabs>
                <w:tab w:val="left" w:pos="-1128"/>
                <w:tab w:val="left" w:pos="720"/>
              </w:tabs>
              <w:ind w:right="6"/>
              <w:jc w:val="both"/>
              <w:rPr>
                <w:rFonts w:ascii="Book Antiqua" w:hAnsi="Book Antiqua" w:cs="Arial"/>
                <w:sz w:val="22"/>
                <w:szCs w:val="22"/>
              </w:rPr>
            </w:pPr>
          </w:p>
        </w:tc>
        <w:tc>
          <w:tcPr>
            <w:tcW w:w="2160" w:type="dxa"/>
          </w:tcPr>
          <w:p w:rsidR="00FC1C2E" w:rsidRPr="0026065C" w:rsidRDefault="00FC1C2E" w:rsidP="00350824">
            <w:pPr>
              <w:tabs>
                <w:tab w:val="left" w:pos="-1128"/>
                <w:tab w:val="left" w:pos="720"/>
              </w:tabs>
              <w:ind w:right="6"/>
              <w:jc w:val="both"/>
              <w:rPr>
                <w:rFonts w:ascii="Book Antiqua" w:hAnsi="Book Antiqua" w:cs="Arial"/>
                <w:sz w:val="22"/>
                <w:szCs w:val="22"/>
              </w:rPr>
            </w:pPr>
          </w:p>
        </w:tc>
      </w:tr>
      <w:tr w:rsidR="00FC1C2E" w:rsidRPr="0026065C" w:rsidTr="003508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FC1C2E" w:rsidRPr="0026065C" w:rsidRDefault="00FC1C2E" w:rsidP="00350824">
            <w:pPr>
              <w:tabs>
                <w:tab w:val="left" w:pos="-1128"/>
                <w:tab w:val="left" w:pos="720"/>
              </w:tabs>
              <w:ind w:right="6"/>
              <w:jc w:val="both"/>
              <w:rPr>
                <w:rFonts w:ascii="Book Antiqua" w:hAnsi="Book Antiqua" w:cs="Arial"/>
                <w:sz w:val="22"/>
                <w:szCs w:val="22"/>
              </w:rPr>
            </w:pPr>
          </w:p>
        </w:tc>
        <w:tc>
          <w:tcPr>
            <w:tcW w:w="4338" w:type="dxa"/>
          </w:tcPr>
          <w:p w:rsidR="00FC1C2E" w:rsidRPr="0026065C" w:rsidRDefault="00FC1C2E" w:rsidP="00360C16">
            <w:pPr>
              <w:tabs>
                <w:tab w:val="left" w:pos="-1128"/>
                <w:tab w:val="left" w:pos="720"/>
              </w:tabs>
              <w:ind w:right="6"/>
              <w:jc w:val="both"/>
              <w:rPr>
                <w:rFonts w:ascii="Book Antiqua" w:hAnsi="Book Antiqua" w:cs="Arial"/>
                <w:sz w:val="22"/>
                <w:szCs w:val="22"/>
              </w:rPr>
            </w:pPr>
            <w:r w:rsidRPr="0026065C">
              <w:rPr>
                <w:rFonts w:ascii="Book Antiqua" w:hAnsi="Book Antiqua" w:cs="Arial"/>
                <w:sz w:val="22"/>
                <w:szCs w:val="22"/>
              </w:rPr>
              <w:t>FY 2015-16</w:t>
            </w:r>
          </w:p>
        </w:tc>
        <w:tc>
          <w:tcPr>
            <w:tcW w:w="1872" w:type="dxa"/>
          </w:tcPr>
          <w:p w:rsidR="00FC1C2E" w:rsidRPr="0026065C" w:rsidRDefault="00FC1C2E" w:rsidP="00350824">
            <w:pPr>
              <w:tabs>
                <w:tab w:val="left" w:pos="-1128"/>
                <w:tab w:val="left" w:pos="720"/>
              </w:tabs>
              <w:ind w:right="6"/>
              <w:jc w:val="both"/>
              <w:rPr>
                <w:rFonts w:ascii="Book Antiqua" w:hAnsi="Book Antiqua" w:cs="Arial"/>
                <w:sz w:val="22"/>
                <w:szCs w:val="22"/>
              </w:rPr>
            </w:pPr>
          </w:p>
        </w:tc>
        <w:tc>
          <w:tcPr>
            <w:tcW w:w="2160" w:type="dxa"/>
          </w:tcPr>
          <w:p w:rsidR="00FC1C2E" w:rsidRPr="0026065C" w:rsidRDefault="00FC1C2E" w:rsidP="00350824">
            <w:pPr>
              <w:tabs>
                <w:tab w:val="left" w:pos="-1128"/>
                <w:tab w:val="left" w:pos="720"/>
              </w:tabs>
              <w:ind w:right="6"/>
              <w:jc w:val="both"/>
              <w:rPr>
                <w:rFonts w:ascii="Book Antiqua" w:hAnsi="Book Antiqua" w:cs="Arial"/>
                <w:sz w:val="22"/>
                <w:szCs w:val="22"/>
              </w:rPr>
            </w:pPr>
          </w:p>
        </w:tc>
      </w:tr>
      <w:tr w:rsidR="00FC1C2E" w:rsidRPr="0026065C" w:rsidTr="003508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FC1C2E" w:rsidRPr="0026065C" w:rsidRDefault="00FC1C2E" w:rsidP="00350824">
            <w:pPr>
              <w:tabs>
                <w:tab w:val="left" w:pos="-1128"/>
                <w:tab w:val="left" w:pos="720"/>
              </w:tabs>
              <w:ind w:right="6"/>
              <w:jc w:val="both"/>
              <w:rPr>
                <w:rFonts w:ascii="Book Antiqua" w:hAnsi="Book Antiqua" w:cs="Arial"/>
                <w:sz w:val="22"/>
                <w:szCs w:val="22"/>
              </w:rPr>
            </w:pPr>
          </w:p>
        </w:tc>
        <w:tc>
          <w:tcPr>
            <w:tcW w:w="4338" w:type="dxa"/>
          </w:tcPr>
          <w:p w:rsidR="00FC1C2E" w:rsidRPr="0026065C" w:rsidRDefault="00FC1C2E" w:rsidP="00360C16">
            <w:pPr>
              <w:tabs>
                <w:tab w:val="left" w:pos="-1128"/>
                <w:tab w:val="left" w:pos="720"/>
              </w:tabs>
              <w:ind w:right="6"/>
              <w:jc w:val="both"/>
              <w:rPr>
                <w:rFonts w:ascii="Book Antiqua" w:hAnsi="Book Antiqua" w:cs="Arial"/>
                <w:sz w:val="22"/>
                <w:szCs w:val="22"/>
              </w:rPr>
            </w:pPr>
            <w:r w:rsidRPr="0026065C">
              <w:rPr>
                <w:rFonts w:ascii="Book Antiqua" w:hAnsi="Book Antiqua" w:cs="Arial"/>
                <w:sz w:val="22"/>
                <w:szCs w:val="22"/>
              </w:rPr>
              <w:t>FY 2014-15</w:t>
            </w:r>
          </w:p>
        </w:tc>
        <w:tc>
          <w:tcPr>
            <w:tcW w:w="1872" w:type="dxa"/>
          </w:tcPr>
          <w:p w:rsidR="00FC1C2E" w:rsidRPr="0026065C" w:rsidRDefault="00FC1C2E" w:rsidP="00350824">
            <w:pPr>
              <w:tabs>
                <w:tab w:val="left" w:pos="-1128"/>
                <w:tab w:val="left" w:pos="720"/>
              </w:tabs>
              <w:ind w:right="6"/>
              <w:jc w:val="both"/>
              <w:rPr>
                <w:rFonts w:ascii="Book Antiqua" w:hAnsi="Book Antiqua" w:cs="Arial"/>
                <w:sz w:val="22"/>
                <w:szCs w:val="22"/>
              </w:rPr>
            </w:pPr>
          </w:p>
        </w:tc>
        <w:tc>
          <w:tcPr>
            <w:tcW w:w="2160" w:type="dxa"/>
          </w:tcPr>
          <w:p w:rsidR="00FC1C2E" w:rsidRPr="0026065C" w:rsidRDefault="00FC1C2E" w:rsidP="00350824">
            <w:pPr>
              <w:tabs>
                <w:tab w:val="left" w:pos="-1128"/>
                <w:tab w:val="left" w:pos="720"/>
              </w:tabs>
              <w:ind w:right="6"/>
              <w:jc w:val="both"/>
              <w:rPr>
                <w:rFonts w:ascii="Book Antiqua" w:hAnsi="Book Antiqua" w:cs="Arial"/>
                <w:sz w:val="22"/>
                <w:szCs w:val="22"/>
              </w:rPr>
            </w:pPr>
          </w:p>
        </w:tc>
      </w:tr>
      <w:tr w:rsidR="00541C8C" w:rsidRPr="0026065C" w:rsidTr="003508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541C8C" w:rsidRPr="0026065C" w:rsidRDefault="00541C8C" w:rsidP="00350824">
            <w:pPr>
              <w:tabs>
                <w:tab w:val="left" w:pos="-1128"/>
                <w:tab w:val="left" w:pos="720"/>
              </w:tabs>
              <w:ind w:right="6"/>
              <w:jc w:val="both"/>
              <w:rPr>
                <w:rFonts w:ascii="Book Antiqua" w:hAnsi="Book Antiqua" w:cs="Arial"/>
                <w:b/>
                <w:bCs/>
                <w:sz w:val="22"/>
                <w:szCs w:val="22"/>
              </w:rPr>
            </w:pPr>
          </w:p>
        </w:tc>
        <w:tc>
          <w:tcPr>
            <w:tcW w:w="4338" w:type="dxa"/>
          </w:tcPr>
          <w:p w:rsidR="00541C8C" w:rsidRPr="0026065C" w:rsidRDefault="00541C8C" w:rsidP="00350824">
            <w:pPr>
              <w:tabs>
                <w:tab w:val="left" w:pos="-1128"/>
                <w:tab w:val="left" w:pos="720"/>
              </w:tabs>
              <w:ind w:right="6"/>
              <w:rPr>
                <w:rFonts w:ascii="Book Antiqua" w:hAnsi="Book Antiqua" w:cs="Arial"/>
                <w:b/>
                <w:bCs/>
                <w:sz w:val="22"/>
                <w:szCs w:val="22"/>
              </w:rPr>
            </w:pPr>
            <w:r w:rsidRPr="0026065C">
              <w:rPr>
                <w:rFonts w:ascii="Book Antiqua" w:hAnsi="Book Antiqua" w:cs="Arial"/>
                <w:b/>
                <w:bCs/>
                <w:sz w:val="22"/>
                <w:szCs w:val="22"/>
              </w:rPr>
              <w:t>Average annual turnover for best three years out of last 5 years is:</w:t>
            </w:r>
          </w:p>
        </w:tc>
        <w:tc>
          <w:tcPr>
            <w:tcW w:w="1872" w:type="dxa"/>
          </w:tcPr>
          <w:p w:rsidR="00541C8C" w:rsidRPr="0026065C" w:rsidRDefault="00541C8C" w:rsidP="00350824">
            <w:pPr>
              <w:tabs>
                <w:tab w:val="left" w:pos="-1128"/>
                <w:tab w:val="left" w:pos="720"/>
              </w:tabs>
              <w:ind w:right="6"/>
              <w:jc w:val="both"/>
              <w:rPr>
                <w:rFonts w:ascii="Book Antiqua" w:hAnsi="Book Antiqua" w:cs="Arial"/>
                <w:b/>
                <w:bCs/>
                <w:sz w:val="22"/>
                <w:szCs w:val="22"/>
              </w:rPr>
            </w:pPr>
          </w:p>
        </w:tc>
        <w:tc>
          <w:tcPr>
            <w:tcW w:w="2160" w:type="dxa"/>
          </w:tcPr>
          <w:p w:rsidR="00541C8C" w:rsidRPr="0026065C" w:rsidRDefault="00541C8C" w:rsidP="00350824">
            <w:pPr>
              <w:tabs>
                <w:tab w:val="left" w:pos="-1128"/>
                <w:tab w:val="left" w:pos="720"/>
              </w:tabs>
              <w:ind w:right="6"/>
              <w:jc w:val="both"/>
              <w:rPr>
                <w:rFonts w:ascii="Book Antiqua" w:hAnsi="Book Antiqua" w:cs="Arial"/>
                <w:b/>
                <w:bCs/>
                <w:sz w:val="22"/>
                <w:szCs w:val="22"/>
              </w:rPr>
            </w:pPr>
          </w:p>
        </w:tc>
      </w:tr>
    </w:tbl>
    <w:p w:rsidR="00541C8C" w:rsidRPr="0026065C" w:rsidRDefault="00541C8C" w:rsidP="00541C8C">
      <w:pPr>
        <w:rPr>
          <w:rFonts w:ascii="Book Antiqua" w:hAnsi="Book Antiqua"/>
          <w:sz w:val="22"/>
          <w:szCs w:val="22"/>
        </w:rPr>
      </w:pPr>
    </w:p>
    <w:tbl>
      <w:tblPr>
        <w:tblW w:w="8352"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3384"/>
      </w:tblGrid>
      <w:tr w:rsidR="00541C8C" w:rsidRPr="0026065C" w:rsidTr="00350824">
        <w:trPr>
          <w:cantSplit/>
          <w:trHeight w:val="451"/>
        </w:trPr>
        <w:tc>
          <w:tcPr>
            <w:tcW w:w="8352" w:type="dxa"/>
            <w:gridSpan w:val="2"/>
          </w:tcPr>
          <w:p w:rsidR="00541C8C" w:rsidRPr="0026065C" w:rsidRDefault="00541C8C" w:rsidP="00350824">
            <w:pPr>
              <w:tabs>
                <w:tab w:val="left" w:pos="-1128"/>
                <w:tab w:val="left" w:pos="720"/>
              </w:tabs>
              <w:ind w:right="6"/>
              <w:jc w:val="both"/>
              <w:rPr>
                <w:rFonts w:ascii="Book Antiqua" w:hAnsi="Book Antiqua" w:cs="Arial"/>
                <w:sz w:val="22"/>
                <w:szCs w:val="22"/>
              </w:rPr>
            </w:pPr>
            <w:r w:rsidRPr="0026065C">
              <w:rPr>
                <w:rFonts w:ascii="Book Antiqua" w:hAnsi="Book Antiqua"/>
                <w:sz w:val="22"/>
                <w:szCs w:val="22"/>
              </w:rPr>
              <w:br w:type="page"/>
            </w:r>
            <w:r w:rsidRPr="0026065C">
              <w:rPr>
                <w:rFonts w:ascii="Book Antiqua" w:hAnsi="Book Antiqua" w:cs="Arial"/>
                <w:b/>
                <w:bCs/>
                <w:sz w:val="22"/>
                <w:szCs w:val="22"/>
              </w:rPr>
              <w:t>B. Liquid Assets</w:t>
            </w:r>
          </w:p>
        </w:tc>
      </w:tr>
      <w:tr w:rsidR="00541C8C" w:rsidRPr="0026065C" w:rsidTr="00350824">
        <w:trPr>
          <w:cantSplit/>
        </w:trPr>
        <w:tc>
          <w:tcPr>
            <w:tcW w:w="4968" w:type="dxa"/>
          </w:tcPr>
          <w:p w:rsidR="00541C8C" w:rsidRPr="0026065C" w:rsidRDefault="00541C8C" w:rsidP="00350824">
            <w:pPr>
              <w:tabs>
                <w:tab w:val="left" w:pos="-1128"/>
                <w:tab w:val="left" w:pos="720"/>
              </w:tabs>
              <w:ind w:right="6"/>
              <w:rPr>
                <w:rFonts w:ascii="Book Antiqua" w:hAnsi="Book Antiqua" w:cs="Arial"/>
                <w:sz w:val="22"/>
                <w:szCs w:val="22"/>
              </w:rPr>
            </w:pPr>
            <w:r w:rsidRPr="0026065C">
              <w:rPr>
                <w:rFonts w:ascii="Book Antiqua" w:hAnsi="Book Antiqua" w:cs="Arial"/>
                <w:sz w:val="22"/>
                <w:szCs w:val="22"/>
              </w:rPr>
              <w:t>Details of evidence of having Liquid assets (LA)  Or,</w:t>
            </w:r>
          </w:p>
          <w:p w:rsidR="00541C8C" w:rsidRPr="0026065C" w:rsidRDefault="00541C8C" w:rsidP="00350824">
            <w:pPr>
              <w:tabs>
                <w:tab w:val="left" w:pos="-1128"/>
                <w:tab w:val="left" w:pos="720"/>
              </w:tabs>
              <w:ind w:right="6"/>
              <w:rPr>
                <w:rFonts w:ascii="Book Antiqua" w:hAnsi="Book Antiqua" w:cs="Arial"/>
                <w:sz w:val="22"/>
                <w:szCs w:val="22"/>
              </w:rPr>
            </w:pPr>
          </w:p>
          <w:p w:rsidR="00541C8C" w:rsidRPr="0026065C" w:rsidRDefault="00541C8C" w:rsidP="00350824">
            <w:pPr>
              <w:tabs>
                <w:tab w:val="left" w:pos="-1128"/>
                <w:tab w:val="left" w:pos="720"/>
              </w:tabs>
              <w:ind w:right="6"/>
              <w:rPr>
                <w:rFonts w:ascii="Book Antiqua" w:hAnsi="Book Antiqua" w:cs="Arial"/>
                <w:sz w:val="22"/>
                <w:szCs w:val="22"/>
              </w:rPr>
            </w:pPr>
            <w:r w:rsidRPr="0026065C">
              <w:rPr>
                <w:rFonts w:ascii="Book Antiqua" w:hAnsi="Book Antiqua" w:cs="Arial"/>
                <w:sz w:val="22"/>
                <w:szCs w:val="22"/>
              </w:rPr>
              <w:t>Details of evidence of access to or availability of credit facilities</w:t>
            </w:r>
          </w:p>
          <w:p w:rsidR="00541C8C" w:rsidRPr="0026065C" w:rsidRDefault="00541C8C" w:rsidP="00350824">
            <w:pPr>
              <w:tabs>
                <w:tab w:val="left" w:pos="-1128"/>
                <w:tab w:val="left" w:pos="720"/>
              </w:tabs>
              <w:ind w:right="6"/>
              <w:rPr>
                <w:rFonts w:ascii="Book Antiqua" w:hAnsi="Book Antiqua" w:cs="Arial"/>
                <w:sz w:val="22"/>
                <w:szCs w:val="22"/>
              </w:rPr>
            </w:pPr>
          </w:p>
        </w:tc>
        <w:tc>
          <w:tcPr>
            <w:tcW w:w="3384" w:type="dxa"/>
          </w:tcPr>
          <w:p w:rsidR="00541C8C" w:rsidRPr="0026065C" w:rsidRDefault="00541C8C" w:rsidP="00350824">
            <w:pPr>
              <w:tabs>
                <w:tab w:val="left" w:pos="-1128"/>
                <w:tab w:val="left" w:pos="720"/>
              </w:tabs>
              <w:ind w:right="6"/>
              <w:jc w:val="both"/>
              <w:rPr>
                <w:rFonts w:ascii="Book Antiqua" w:hAnsi="Book Antiqua" w:cs="Arial"/>
                <w:sz w:val="22"/>
                <w:szCs w:val="22"/>
              </w:rPr>
            </w:pPr>
          </w:p>
          <w:p w:rsidR="00541C8C" w:rsidRPr="0026065C" w:rsidRDefault="00541C8C" w:rsidP="00350824">
            <w:pPr>
              <w:tabs>
                <w:tab w:val="left" w:pos="-1128"/>
                <w:tab w:val="left" w:pos="720"/>
              </w:tabs>
              <w:ind w:right="6"/>
              <w:jc w:val="both"/>
              <w:rPr>
                <w:rFonts w:ascii="Book Antiqua" w:hAnsi="Book Antiqua" w:cs="Arial"/>
                <w:sz w:val="22"/>
                <w:szCs w:val="22"/>
              </w:rPr>
            </w:pPr>
            <w:r w:rsidRPr="0026065C">
              <w:rPr>
                <w:rFonts w:ascii="Book Antiqua" w:hAnsi="Book Antiqua" w:cs="Arial"/>
                <w:sz w:val="22"/>
                <w:szCs w:val="22"/>
              </w:rPr>
              <w:t>___________________</w:t>
            </w:r>
          </w:p>
          <w:p w:rsidR="00541C8C" w:rsidRPr="0026065C" w:rsidRDefault="00541C8C" w:rsidP="00350824">
            <w:pPr>
              <w:tabs>
                <w:tab w:val="left" w:pos="-1128"/>
                <w:tab w:val="left" w:pos="720"/>
              </w:tabs>
              <w:ind w:right="6"/>
              <w:jc w:val="both"/>
              <w:rPr>
                <w:rFonts w:ascii="Book Antiqua" w:hAnsi="Book Antiqua" w:cs="Arial"/>
                <w:sz w:val="22"/>
                <w:szCs w:val="22"/>
              </w:rPr>
            </w:pPr>
          </w:p>
          <w:p w:rsidR="00541C8C" w:rsidRPr="0026065C" w:rsidRDefault="00541C8C" w:rsidP="00350824">
            <w:pPr>
              <w:tabs>
                <w:tab w:val="left" w:pos="-1128"/>
                <w:tab w:val="left" w:pos="720"/>
              </w:tabs>
              <w:ind w:right="6"/>
              <w:jc w:val="both"/>
              <w:rPr>
                <w:rFonts w:ascii="Book Antiqua" w:hAnsi="Book Antiqua" w:cs="Arial"/>
                <w:sz w:val="22"/>
                <w:szCs w:val="22"/>
              </w:rPr>
            </w:pPr>
          </w:p>
          <w:p w:rsidR="00541C8C" w:rsidRPr="0026065C" w:rsidRDefault="00541C8C" w:rsidP="00350824">
            <w:pPr>
              <w:tabs>
                <w:tab w:val="left" w:pos="-1128"/>
                <w:tab w:val="left" w:pos="720"/>
              </w:tabs>
              <w:ind w:right="6"/>
              <w:jc w:val="both"/>
              <w:rPr>
                <w:rFonts w:ascii="Book Antiqua" w:hAnsi="Book Antiqua" w:cs="Arial"/>
                <w:sz w:val="22"/>
                <w:szCs w:val="22"/>
              </w:rPr>
            </w:pPr>
            <w:r w:rsidRPr="0026065C">
              <w:rPr>
                <w:rFonts w:ascii="Book Antiqua" w:hAnsi="Book Antiqua" w:cs="Arial"/>
                <w:sz w:val="22"/>
                <w:szCs w:val="22"/>
              </w:rPr>
              <w:t>___________________</w:t>
            </w:r>
          </w:p>
        </w:tc>
      </w:tr>
    </w:tbl>
    <w:p w:rsidR="00541C8C" w:rsidRPr="0026065C" w:rsidRDefault="00541C8C">
      <w:pPr>
        <w:tabs>
          <w:tab w:val="left" w:pos="-1128"/>
          <w:tab w:val="left" w:pos="540"/>
        </w:tabs>
        <w:ind w:left="540" w:right="6" w:hanging="540"/>
        <w:jc w:val="both"/>
        <w:rPr>
          <w:rFonts w:ascii="Book Antiqua" w:hAnsi="Book Antiqua" w:cs="Arial"/>
          <w:sz w:val="22"/>
          <w:szCs w:val="22"/>
        </w:rPr>
      </w:pPr>
    </w:p>
    <w:p w:rsidR="00A9770A" w:rsidRPr="0026065C" w:rsidRDefault="00A9770A" w:rsidP="00A9770A">
      <w:pPr>
        <w:rPr>
          <w:rFonts w:ascii="Book Antiqua" w:hAnsi="Book Antiqua"/>
          <w:b/>
          <w:bCs/>
          <w:sz w:val="22"/>
          <w:szCs w:val="22"/>
          <w:lang w:val="en-GB"/>
        </w:rPr>
      </w:pPr>
      <w:r w:rsidRPr="0026065C">
        <w:rPr>
          <w:rFonts w:ascii="Book Antiqua" w:hAnsi="Book Antiqua"/>
          <w:b/>
          <w:bCs/>
          <w:sz w:val="22"/>
          <w:szCs w:val="22"/>
          <w:lang w:val="en-GB"/>
        </w:rPr>
        <w:t>3.2.3</w:t>
      </w:r>
      <w:r w:rsidRPr="0026065C">
        <w:rPr>
          <w:rFonts w:ascii="Book Antiqua" w:hAnsi="Book Antiqua"/>
          <w:b/>
          <w:bCs/>
          <w:sz w:val="22"/>
          <w:szCs w:val="22"/>
          <w:lang w:val="en-GB"/>
        </w:rPr>
        <w:tab/>
        <w:t xml:space="preserve"> Other Partner-2 of JV</w:t>
      </w:r>
      <w:r w:rsidR="00A46703" w:rsidRPr="0026065C">
        <w:rPr>
          <w:rFonts w:ascii="Book Antiqua" w:hAnsi="Book Antiqua"/>
          <w:b/>
          <w:bCs/>
          <w:sz w:val="22"/>
          <w:szCs w:val="22"/>
          <w:lang w:val="en-GB"/>
        </w:rPr>
        <w:t>(if</w:t>
      </w:r>
      <w:r w:rsidR="004F4D13" w:rsidRPr="0026065C">
        <w:rPr>
          <w:rFonts w:ascii="Book Antiqua" w:hAnsi="Book Antiqua"/>
          <w:b/>
          <w:bCs/>
          <w:sz w:val="22"/>
          <w:szCs w:val="22"/>
          <w:lang w:val="en-GB"/>
        </w:rPr>
        <w:t>,</w:t>
      </w:r>
      <w:r w:rsidR="00A46703" w:rsidRPr="0026065C">
        <w:rPr>
          <w:rFonts w:ascii="Book Antiqua" w:hAnsi="Book Antiqua"/>
          <w:b/>
          <w:bCs/>
          <w:sz w:val="22"/>
          <w:szCs w:val="22"/>
          <w:lang w:val="en-GB"/>
        </w:rPr>
        <w:t xml:space="preserve"> in case</w:t>
      </w:r>
      <w:r w:rsidR="007706C1" w:rsidRPr="0026065C">
        <w:rPr>
          <w:rFonts w:ascii="Book Antiqua" w:hAnsi="Book Antiqua"/>
          <w:b/>
          <w:bCs/>
          <w:sz w:val="22"/>
          <w:szCs w:val="22"/>
          <w:lang w:val="en-GB"/>
        </w:rPr>
        <w:t xml:space="preserve"> of</w:t>
      </w:r>
      <w:r w:rsidR="00A46703" w:rsidRPr="0026065C">
        <w:rPr>
          <w:rFonts w:ascii="Book Antiqua" w:hAnsi="Book Antiqua"/>
          <w:b/>
          <w:bCs/>
          <w:sz w:val="22"/>
          <w:szCs w:val="22"/>
          <w:lang w:val="en-GB"/>
        </w:rPr>
        <w:t xml:space="preserve"> JV firm)</w:t>
      </w:r>
      <w:r w:rsidRPr="0026065C">
        <w:rPr>
          <w:rFonts w:ascii="Book Antiqua" w:hAnsi="Book Antiqua"/>
          <w:b/>
          <w:bCs/>
          <w:sz w:val="22"/>
          <w:szCs w:val="22"/>
          <w:lang w:val="en-GB"/>
        </w:rPr>
        <w:t>:</w:t>
      </w:r>
    </w:p>
    <w:p w:rsidR="005914DC" w:rsidRPr="0026065C" w:rsidRDefault="005914DC" w:rsidP="00A9770A">
      <w:pPr>
        <w:rPr>
          <w:rFonts w:ascii="Book Antiqua" w:hAnsi="Book Antiqua"/>
          <w:b/>
          <w:bCs/>
          <w:sz w:val="22"/>
          <w:szCs w:val="22"/>
          <w:lang w:val="en-GB"/>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9770A" w:rsidRPr="0026065C" w:rsidTr="00350824">
        <w:trPr>
          <w:trHeight w:val="402"/>
        </w:trPr>
        <w:tc>
          <w:tcPr>
            <w:tcW w:w="4968" w:type="dxa"/>
            <w:gridSpan w:val="2"/>
            <w:tcBorders>
              <w:top w:val="single" w:sz="6" w:space="0" w:color="auto"/>
              <w:left w:val="single" w:sz="6" w:space="0" w:color="auto"/>
              <w:bottom w:val="single" w:sz="6" w:space="0" w:color="auto"/>
            </w:tcBorders>
          </w:tcPr>
          <w:p w:rsidR="00A9770A" w:rsidRPr="0026065C" w:rsidRDefault="00A9770A" w:rsidP="00A9770A">
            <w:pPr>
              <w:tabs>
                <w:tab w:val="left" w:pos="-1128"/>
                <w:tab w:val="left" w:pos="174"/>
              </w:tabs>
              <w:ind w:right="6"/>
              <w:rPr>
                <w:rFonts w:ascii="Book Antiqua" w:hAnsi="Book Antiqua" w:cs="Arial"/>
                <w:b/>
                <w:sz w:val="22"/>
                <w:szCs w:val="22"/>
              </w:rPr>
            </w:pPr>
            <w:r w:rsidRPr="0026065C">
              <w:rPr>
                <w:rFonts w:ascii="Book Antiqua" w:hAnsi="Book Antiqua" w:cs="Arial"/>
                <w:b/>
                <w:sz w:val="22"/>
                <w:szCs w:val="22"/>
              </w:rPr>
              <w:t>Name of the Other Partner-2 of JV</w:t>
            </w:r>
          </w:p>
        </w:tc>
        <w:tc>
          <w:tcPr>
            <w:tcW w:w="4032" w:type="dxa"/>
            <w:gridSpan w:val="2"/>
            <w:tcBorders>
              <w:top w:val="single" w:sz="6" w:space="0" w:color="auto"/>
              <w:left w:val="single" w:sz="6" w:space="0" w:color="auto"/>
              <w:bottom w:val="single" w:sz="6" w:space="0" w:color="auto"/>
              <w:right w:val="single" w:sz="6" w:space="0" w:color="auto"/>
            </w:tcBorders>
          </w:tcPr>
          <w:p w:rsidR="00A9770A" w:rsidRPr="0026065C" w:rsidRDefault="00A9770A" w:rsidP="00350824">
            <w:pPr>
              <w:tabs>
                <w:tab w:val="left" w:pos="-1128"/>
                <w:tab w:val="left" w:pos="198"/>
              </w:tabs>
              <w:ind w:left="198" w:right="6"/>
              <w:jc w:val="both"/>
              <w:rPr>
                <w:rFonts w:ascii="Book Antiqua" w:hAnsi="Book Antiqua" w:cs="Arial"/>
                <w:b/>
                <w:sz w:val="22"/>
                <w:szCs w:val="22"/>
              </w:rPr>
            </w:pPr>
          </w:p>
        </w:tc>
      </w:tr>
      <w:tr w:rsidR="00A9770A" w:rsidRPr="0026065C" w:rsidTr="00350824">
        <w:trPr>
          <w:cantSplit/>
          <w:trHeight w:val="402"/>
        </w:trPr>
        <w:tc>
          <w:tcPr>
            <w:tcW w:w="6840" w:type="dxa"/>
            <w:gridSpan w:val="3"/>
            <w:tcBorders>
              <w:top w:val="single" w:sz="6" w:space="0" w:color="auto"/>
              <w:left w:val="single" w:sz="6" w:space="0" w:color="auto"/>
              <w:bottom w:val="single" w:sz="6" w:space="0" w:color="auto"/>
              <w:right w:val="single" w:sz="6" w:space="0" w:color="auto"/>
            </w:tcBorders>
          </w:tcPr>
          <w:p w:rsidR="00A9770A" w:rsidRPr="0026065C" w:rsidRDefault="00A9770A" w:rsidP="00A9770A">
            <w:pPr>
              <w:pStyle w:val="ListParagraph"/>
              <w:numPr>
                <w:ilvl w:val="0"/>
                <w:numId w:val="21"/>
              </w:numPr>
              <w:tabs>
                <w:tab w:val="left" w:pos="-1128"/>
                <w:tab w:val="left" w:pos="198"/>
              </w:tabs>
              <w:ind w:right="6"/>
              <w:rPr>
                <w:rFonts w:ascii="Book Antiqua" w:hAnsi="Book Antiqua" w:cs="Arial"/>
                <w:b/>
                <w:sz w:val="22"/>
                <w:szCs w:val="22"/>
              </w:rPr>
            </w:pPr>
            <w:r w:rsidRPr="0026065C">
              <w:rPr>
                <w:rFonts w:ascii="Book Antiqua" w:hAnsi="Book Antiqua" w:cs="Arial"/>
                <w:b/>
                <w:sz w:val="22"/>
                <w:szCs w:val="22"/>
              </w:rPr>
              <w:t>Turnover / Networth details:</w:t>
            </w:r>
          </w:p>
          <w:p w:rsidR="009A75D5" w:rsidRPr="0026065C" w:rsidRDefault="009A75D5" w:rsidP="009A75D5">
            <w:pPr>
              <w:tabs>
                <w:tab w:val="left" w:pos="-1128"/>
                <w:tab w:val="left" w:pos="198"/>
              </w:tabs>
              <w:ind w:right="6"/>
              <w:rPr>
                <w:rFonts w:ascii="Book Antiqua" w:hAnsi="Book Antiqua" w:cs="Arial"/>
                <w:sz w:val="22"/>
                <w:szCs w:val="22"/>
              </w:rPr>
            </w:pPr>
            <w:r w:rsidRPr="0026065C">
              <w:rPr>
                <w:rFonts w:ascii="Book Antiqua" w:hAnsi="Book Antiqua" w:cs="Arial"/>
                <w:sz w:val="22"/>
                <w:szCs w:val="22"/>
              </w:rPr>
              <w:t>Whether, details for FY 201</w:t>
            </w:r>
            <w:r w:rsidR="00643382" w:rsidRPr="0026065C">
              <w:rPr>
                <w:rFonts w:ascii="Book Antiqua" w:hAnsi="Book Antiqua" w:cs="Arial"/>
                <w:sz w:val="22"/>
                <w:szCs w:val="22"/>
              </w:rPr>
              <w:t>8</w:t>
            </w:r>
            <w:r w:rsidRPr="0026065C">
              <w:rPr>
                <w:rFonts w:ascii="Book Antiqua" w:hAnsi="Book Antiqua" w:cs="Arial"/>
                <w:sz w:val="22"/>
                <w:szCs w:val="22"/>
              </w:rPr>
              <w:t>-1</w:t>
            </w:r>
            <w:r w:rsidR="00643382" w:rsidRPr="0026065C">
              <w:rPr>
                <w:rFonts w:ascii="Book Antiqua" w:hAnsi="Book Antiqua" w:cs="Arial"/>
                <w:sz w:val="22"/>
                <w:szCs w:val="22"/>
              </w:rPr>
              <w:t>9</w:t>
            </w:r>
            <w:r w:rsidRPr="0026065C">
              <w:rPr>
                <w:rFonts w:ascii="Book Antiqua" w:hAnsi="Book Antiqua" w:cs="Arial"/>
                <w:sz w:val="22"/>
                <w:szCs w:val="22"/>
              </w:rPr>
              <w:t xml:space="preserve"> (based on Annual Reports/Audited Financial Statement) is available :      </w:t>
            </w:r>
            <w:r w:rsidRPr="0026065C">
              <w:rPr>
                <w:rFonts w:ascii="Book Antiqua" w:hAnsi="Book Antiqua" w:cs="Arial"/>
                <w:b/>
                <w:bCs/>
                <w:sz w:val="22"/>
                <w:szCs w:val="22"/>
              </w:rPr>
              <w:t>Yes</w:t>
            </w:r>
            <w:r w:rsidRPr="0026065C">
              <w:rPr>
                <w:rFonts w:ascii="Book Antiqua" w:hAnsi="Book Antiqua" w:cs="Arial"/>
                <w:sz w:val="22"/>
                <w:szCs w:val="22"/>
              </w:rPr>
              <w:t xml:space="preserve">         or</w:t>
            </w:r>
            <w:r w:rsidRPr="0026065C">
              <w:rPr>
                <w:rFonts w:ascii="Book Antiqua" w:hAnsi="Book Antiqua" w:cs="Arial"/>
                <w:b/>
                <w:bCs/>
                <w:sz w:val="22"/>
                <w:szCs w:val="22"/>
              </w:rPr>
              <w:t xml:space="preserve">                No</w:t>
            </w:r>
            <w:r w:rsidRPr="0026065C">
              <w:rPr>
                <w:rFonts w:ascii="Book Antiqua" w:hAnsi="Book Antiqua" w:cs="Arial"/>
                <w:sz w:val="22"/>
                <w:szCs w:val="22"/>
              </w:rPr>
              <w:t xml:space="preserve"> </w:t>
            </w:r>
          </w:p>
          <w:p w:rsidR="00A9770A" w:rsidRPr="0026065C" w:rsidRDefault="00A9770A" w:rsidP="00350824">
            <w:pPr>
              <w:tabs>
                <w:tab w:val="left" w:pos="-1128"/>
                <w:tab w:val="left" w:pos="198"/>
              </w:tabs>
              <w:ind w:right="6"/>
              <w:rPr>
                <w:rFonts w:ascii="Book Antiqua" w:hAnsi="Book Antiqua" w:cs="Arial"/>
                <w:b/>
                <w:sz w:val="22"/>
                <w:szCs w:val="22"/>
              </w:rPr>
            </w:pPr>
          </w:p>
        </w:tc>
        <w:tc>
          <w:tcPr>
            <w:tcW w:w="2160" w:type="dxa"/>
            <w:tcBorders>
              <w:top w:val="single" w:sz="6" w:space="0" w:color="auto"/>
              <w:left w:val="single" w:sz="6" w:space="0" w:color="auto"/>
              <w:bottom w:val="single" w:sz="6" w:space="0" w:color="auto"/>
              <w:right w:val="single" w:sz="6" w:space="0" w:color="auto"/>
            </w:tcBorders>
          </w:tcPr>
          <w:p w:rsidR="00A9770A" w:rsidRPr="0026065C" w:rsidRDefault="00A9770A" w:rsidP="00350824">
            <w:pPr>
              <w:tabs>
                <w:tab w:val="left" w:pos="-1128"/>
                <w:tab w:val="left" w:pos="198"/>
              </w:tabs>
              <w:ind w:right="6"/>
              <w:rPr>
                <w:rFonts w:ascii="Book Antiqua" w:hAnsi="Book Antiqua" w:cs="Arial"/>
                <w:b/>
                <w:sz w:val="22"/>
                <w:szCs w:val="22"/>
              </w:rPr>
            </w:pPr>
          </w:p>
        </w:tc>
      </w:tr>
      <w:tr w:rsidR="00A9770A" w:rsidRPr="0026065C" w:rsidTr="003508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A9770A" w:rsidRPr="0026065C" w:rsidRDefault="00A9770A" w:rsidP="00350824">
            <w:pPr>
              <w:tabs>
                <w:tab w:val="left" w:pos="-1128"/>
                <w:tab w:val="left" w:pos="720"/>
              </w:tabs>
              <w:ind w:right="6"/>
              <w:jc w:val="center"/>
              <w:rPr>
                <w:rFonts w:ascii="Book Antiqua" w:hAnsi="Book Antiqua" w:cs="Arial"/>
                <w:b/>
                <w:bCs/>
                <w:sz w:val="22"/>
                <w:szCs w:val="22"/>
              </w:rPr>
            </w:pPr>
            <w:r w:rsidRPr="0026065C">
              <w:rPr>
                <w:rFonts w:ascii="Book Antiqua" w:hAnsi="Book Antiqua" w:cs="Arial"/>
                <w:b/>
                <w:bCs/>
                <w:sz w:val="22"/>
                <w:szCs w:val="22"/>
              </w:rPr>
              <w:t>Sl. No.</w:t>
            </w:r>
          </w:p>
        </w:tc>
        <w:tc>
          <w:tcPr>
            <w:tcW w:w="4338" w:type="dxa"/>
          </w:tcPr>
          <w:p w:rsidR="00A9770A" w:rsidRPr="0026065C" w:rsidRDefault="00A9770A" w:rsidP="00350824">
            <w:pPr>
              <w:tabs>
                <w:tab w:val="left" w:pos="-1128"/>
                <w:tab w:val="left" w:pos="720"/>
              </w:tabs>
              <w:ind w:right="6"/>
              <w:jc w:val="both"/>
              <w:rPr>
                <w:rFonts w:ascii="Book Antiqua" w:hAnsi="Book Antiqua" w:cs="Arial"/>
                <w:b/>
                <w:bCs/>
                <w:sz w:val="22"/>
                <w:szCs w:val="22"/>
              </w:rPr>
            </w:pPr>
            <w:r w:rsidRPr="0026065C">
              <w:rPr>
                <w:rFonts w:ascii="Book Antiqua" w:hAnsi="Book Antiqua" w:cs="Arial"/>
                <w:b/>
                <w:bCs/>
                <w:sz w:val="22"/>
                <w:szCs w:val="22"/>
              </w:rPr>
              <w:t>Financial year</w:t>
            </w:r>
          </w:p>
        </w:tc>
        <w:tc>
          <w:tcPr>
            <w:tcW w:w="1872" w:type="dxa"/>
          </w:tcPr>
          <w:p w:rsidR="00A9770A" w:rsidRPr="0026065C" w:rsidRDefault="00A9770A" w:rsidP="00350824">
            <w:pPr>
              <w:pStyle w:val="Heading1"/>
              <w:tabs>
                <w:tab w:val="left" w:pos="-1128"/>
                <w:tab w:val="left" w:pos="720"/>
              </w:tabs>
              <w:rPr>
                <w:rFonts w:ascii="Book Antiqua" w:hAnsi="Book Antiqua" w:cs="Arial"/>
                <w:b/>
                <w:bCs/>
                <w:sz w:val="22"/>
                <w:szCs w:val="22"/>
              </w:rPr>
            </w:pPr>
            <w:r w:rsidRPr="0026065C">
              <w:rPr>
                <w:rFonts w:ascii="Book Antiqua" w:hAnsi="Book Antiqua" w:cs="Arial"/>
                <w:b/>
                <w:bCs/>
                <w:sz w:val="22"/>
                <w:szCs w:val="22"/>
              </w:rPr>
              <w:t xml:space="preserve">Annual turnover in </w:t>
            </w:r>
          </w:p>
          <w:p w:rsidR="00A9770A" w:rsidRPr="0026065C" w:rsidRDefault="00A9770A" w:rsidP="00350824">
            <w:pPr>
              <w:pStyle w:val="Heading9"/>
              <w:rPr>
                <w:rFonts w:ascii="Book Antiqua" w:hAnsi="Book Antiqua" w:cs="Arial"/>
                <w:sz w:val="22"/>
                <w:szCs w:val="22"/>
              </w:rPr>
            </w:pPr>
            <w:proofErr w:type="spellStart"/>
            <w:r w:rsidRPr="0026065C">
              <w:rPr>
                <w:rFonts w:ascii="Book Antiqua" w:hAnsi="Book Antiqua" w:cs="Arial"/>
                <w:sz w:val="22"/>
                <w:szCs w:val="22"/>
              </w:rPr>
              <w:t>Rs</w:t>
            </w:r>
            <w:proofErr w:type="spellEnd"/>
            <w:r w:rsidRPr="0026065C">
              <w:rPr>
                <w:rFonts w:ascii="Book Antiqua" w:hAnsi="Book Antiqua" w:cs="Arial"/>
                <w:sz w:val="22"/>
                <w:szCs w:val="22"/>
              </w:rPr>
              <w:t>. Crore</w:t>
            </w:r>
          </w:p>
        </w:tc>
        <w:tc>
          <w:tcPr>
            <w:tcW w:w="2160" w:type="dxa"/>
          </w:tcPr>
          <w:p w:rsidR="00A9770A" w:rsidRPr="0026065C" w:rsidRDefault="00A9770A" w:rsidP="00350824">
            <w:pPr>
              <w:pStyle w:val="Heading1"/>
              <w:tabs>
                <w:tab w:val="left" w:pos="-1128"/>
                <w:tab w:val="left" w:pos="720"/>
              </w:tabs>
              <w:rPr>
                <w:rFonts w:ascii="Book Antiqua" w:hAnsi="Book Antiqua" w:cs="Arial"/>
                <w:b/>
                <w:bCs/>
                <w:sz w:val="22"/>
                <w:szCs w:val="22"/>
              </w:rPr>
            </w:pPr>
            <w:proofErr w:type="spellStart"/>
            <w:r w:rsidRPr="0026065C">
              <w:rPr>
                <w:rFonts w:ascii="Book Antiqua" w:hAnsi="Book Antiqua" w:cs="Arial"/>
                <w:b/>
                <w:bCs/>
                <w:sz w:val="22"/>
                <w:szCs w:val="22"/>
              </w:rPr>
              <w:t>Networth</w:t>
            </w:r>
            <w:proofErr w:type="spellEnd"/>
            <w:r w:rsidRPr="0026065C">
              <w:rPr>
                <w:rFonts w:ascii="Book Antiqua" w:hAnsi="Book Antiqua" w:cs="Arial"/>
                <w:b/>
                <w:bCs/>
                <w:sz w:val="22"/>
                <w:szCs w:val="22"/>
              </w:rPr>
              <w:t xml:space="preserve"> in </w:t>
            </w:r>
            <w:proofErr w:type="spellStart"/>
            <w:r w:rsidRPr="0026065C">
              <w:rPr>
                <w:rFonts w:ascii="Book Antiqua" w:hAnsi="Book Antiqua" w:cs="Arial"/>
                <w:b/>
                <w:bCs/>
                <w:sz w:val="22"/>
                <w:szCs w:val="22"/>
              </w:rPr>
              <w:t>Rs</w:t>
            </w:r>
            <w:proofErr w:type="spellEnd"/>
            <w:r w:rsidRPr="0026065C">
              <w:rPr>
                <w:rFonts w:ascii="Book Antiqua" w:hAnsi="Book Antiqua" w:cs="Arial"/>
                <w:b/>
                <w:bCs/>
                <w:sz w:val="22"/>
                <w:szCs w:val="22"/>
              </w:rPr>
              <w:t xml:space="preserve"> </w:t>
            </w:r>
            <w:proofErr w:type="spellStart"/>
            <w:r w:rsidRPr="0026065C">
              <w:rPr>
                <w:rFonts w:ascii="Book Antiqua" w:hAnsi="Book Antiqua" w:cs="Arial"/>
                <w:b/>
                <w:bCs/>
                <w:sz w:val="22"/>
                <w:szCs w:val="22"/>
              </w:rPr>
              <w:t>Crore</w:t>
            </w:r>
            <w:proofErr w:type="spellEnd"/>
          </w:p>
        </w:tc>
      </w:tr>
      <w:tr w:rsidR="00F0558C" w:rsidRPr="0026065C" w:rsidTr="003508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F0558C" w:rsidRPr="0026065C" w:rsidRDefault="00F0558C" w:rsidP="00350824">
            <w:pPr>
              <w:tabs>
                <w:tab w:val="left" w:pos="-1128"/>
                <w:tab w:val="left" w:pos="720"/>
              </w:tabs>
              <w:ind w:right="6"/>
              <w:jc w:val="both"/>
              <w:rPr>
                <w:rFonts w:ascii="Book Antiqua" w:hAnsi="Book Antiqua" w:cs="Arial"/>
                <w:sz w:val="22"/>
                <w:szCs w:val="22"/>
              </w:rPr>
            </w:pPr>
          </w:p>
        </w:tc>
        <w:tc>
          <w:tcPr>
            <w:tcW w:w="4338" w:type="dxa"/>
          </w:tcPr>
          <w:p w:rsidR="00F0558C" w:rsidRPr="0026065C" w:rsidRDefault="00F0558C" w:rsidP="00360C16">
            <w:pPr>
              <w:tabs>
                <w:tab w:val="left" w:pos="-1128"/>
                <w:tab w:val="left" w:pos="720"/>
              </w:tabs>
              <w:ind w:right="6"/>
              <w:jc w:val="both"/>
              <w:rPr>
                <w:rFonts w:ascii="Book Antiqua" w:hAnsi="Book Antiqua" w:cs="Arial"/>
                <w:sz w:val="22"/>
                <w:szCs w:val="22"/>
              </w:rPr>
            </w:pPr>
            <w:r w:rsidRPr="0026065C">
              <w:rPr>
                <w:rFonts w:ascii="Book Antiqua" w:hAnsi="Book Antiqua" w:cs="Arial"/>
                <w:sz w:val="22"/>
                <w:szCs w:val="22"/>
              </w:rPr>
              <w:t>FY 2018-19</w:t>
            </w:r>
          </w:p>
        </w:tc>
        <w:tc>
          <w:tcPr>
            <w:tcW w:w="1872" w:type="dxa"/>
          </w:tcPr>
          <w:p w:rsidR="00F0558C" w:rsidRPr="0026065C" w:rsidRDefault="00F0558C" w:rsidP="00350824">
            <w:pPr>
              <w:tabs>
                <w:tab w:val="left" w:pos="-1128"/>
                <w:tab w:val="left" w:pos="720"/>
              </w:tabs>
              <w:ind w:right="6"/>
              <w:jc w:val="both"/>
              <w:rPr>
                <w:rFonts w:ascii="Book Antiqua" w:hAnsi="Book Antiqua" w:cs="Arial"/>
                <w:sz w:val="22"/>
                <w:szCs w:val="22"/>
              </w:rPr>
            </w:pPr>
          </w:p>
        </w:tc>
        <w:tc>
          <w:tcPr>
            <w:tcW w:w="2160" w:type="dxa"/>
          </w:tcPr>
          <w:p w:rsidR="00F0558C" w:rsidRPr="0026065C" w:rsidRDefault="00F0558C" w:rsidP="00350824">
            <w:pPr>
              <w:tabs>
                <w:tab w:val="left" w:pos="-1128"/>
                <w:tab w:val="left" w:pos="720"/>
              </w:tabs>
              <w:ind w:right="6"/>
              <w:jc w:val="both"/>
              <w:rPr>
                <w:rFonts w:ascii="Book Antiqua" w:hAnsi="Book Antiqua" w:cs="Arial"/>
                <w:sz w:val="22"/>
                <w:szCs w:val="22"/>
              </w:rPr>
            </w:pPr>
          </w:p>
        </w:tc>
      </w:tr>
      <w:tr w:rsidR="00F0558C" w:rsidRPr="0026065C" w:rsidTr="003508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F0558C" w:rsidRPr="0026065C" w:rsidRDefault="00F0558C" w:rsidP="00350824">
            <w:pPr>
              <w:tabs>
                <w:tab w:val="left" w:pos="-1128"/>
                <w:tab w:val="left" w:pos="720"/>
              </w:tabs>
              <w:ind w:right="6"/>
              <w:jc w:val="both"/>
              <w:rPr>
                <w:rFonts w:ascii="Book Antiqua" w:hAnsi="Book Antiqua" w:cs="Arial"/>
                <w:sz w:val="22"/>
                <w:szCs w:val="22"/>
              </w:rPr>
            </w:pPr>
          </w:p>
        </w:tc>
        <w:tc>
          <w:tcPr>
            <w:tcW w:w="4338" w:type="dxa"/>
          </w:tcPr>
          <w:p w:rsidR="00F0558C" w:rsidRPr="0026065C" w:rsidRDefault="00F0558C" w:rsidP="00360C16">
            <w:pPr>
              <w:tabs>
                <w:tab w:val="left" w:pos="-1128"/>
                <w:tab w:val="left" w:pos="720"/>
              </w:tabs>
              <w:ind w:right="6"/>
              <w:jc w:val="both"/>
              <w:rPr>
                <w:rFonts w:ascii="Book Antiqua" w:hAnsi="Book Antiqua" w:cs="Arial"/>
                <w:sz w:val="22"/>
                <w:szCs w:val="22"/>
              </w:rPr>
            </w:pPr>
            <w:r w:rsidRPr="0026065C">
              <w:rPr>
                <w:rFonts w:ascii="Book Antiqua" w:hAnsi="Book Antiqua" w:cs="Arial"/>
                <w:sz w:val="22"/>
                <w:szCs w:val="22"/>
              </w:rPr>
              <w:t>FY 2017-18</w:t>
            </w:r>
          </w:p>
        </w:tc>
        <w:tc>
          <w:tcPr>
            <w:tcW w:w="1872" w:type="dxa"/>
          </w:tcPr>
          <w:p w:rsidR="00F0558C" w:rsidRPr="0026065C" w:rsidRDefault="00F0558C" w:rsidP="00350824">
            <w:pPr>
              <w:tabs>
                <w:tab w:val="left" w:pos="-1128"/>
                <w:tab w:val="left" w:pos="720"/>
              </w:tabs>
              <w:ind w:right="6"/>
              <w:jc w:val="both"/>
              <w:rPr>
                <w:rFonts w:ascii="Book Antiqua" w:hAnsi="Book Antiqua" w:cs="Arial"/>
                <w:sz w:val="22"/>
                <w:szCs w:val="22"/>
              </w:rPr>
            </w:pPr>
          </w:p>
        </w:tc>
        <w:tc>
          <w:tcPr>
            <w:tcW w:w="2160" w:type="dxa"/>
          </w:tcPr>
          <w:p w:rsidR="00F0558C" w:rsidRPr="0026065C" w:rsidRDefault="00F0558C" w:rsidP="00350824">
            <w:pPr>
              <w:tabs>
                <w:tab w:val="left" w:pos="-1128"/>
                <w:tab w:val="left" w:pos="720"/>
              </w:tabs>
              <w:ind w:right="6"/>
              <w:jc w:val="both"/>
              <w:rPr>
                <w:rFonts w:ascii="Book Antiqua" w:hAnsi="Book Antiqua" w:cs="Arial"/>
                <w:sz w:val="22"/>
                <w:szCs w:val="22"/>
              </w:rPr>
            </w:pPr>
          </w:p>
        </w:tc>
      </w:tr>
      <w:tr w:rsidR="00F0558C" w:rsidRPr="0026065C" w:rsidTr="003508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F0558C" w:rsidRPr="0026065C" w:rsidRDefault="00F0558C" w:rsidP="00350824">
            <w:pPr>
              <w:tabs>
                <w:tab w:val="left" w:pos="-1128"/>
                <w:tab w:val="left" w:pos="720"/>
              </w:tabs>
              <w:ind w:right="6"/>
              <w:jc w:val="both"/>
              <w:rPr>
                <w:rFonts w:ascii="Book Antiqua" w:hAnsi="Book Antiqua" w:cs="Arial"/>
                <w:sz w:val="22"/>
                <w:szCs w:val="22"/>
              </w:rPr>
            </w:pPr>
          </w:p>
        </w:tc>
        <w:tc>
          <w:tcPr>
            <w:tcW w:w="4338" w:type="dxa"/>
          </w:tcPr>
          <w:p w:rsidR="00F0558C" w:rsidRPr="0026065C" w:rsidRDefault="00F0558C" w:rsidP="00360C16">
            <w:pPr>
              <w:tabs>
                <w:tab w:val="left" w:pos="-1128"/>
                <w:tab w:val="left" w:pos="720"/>
              </w:tabs>
              <w:ind w:right="6"/>
              <w:jc w:val="both"/>
              <w:rPr>
                <w:rFonts w:ascii="Book Antiqua" w:hAnsi="Book Antiqua" w:cs="Arial"/>
                <w:sz w:val="22"/>
                <w:szCs w:val="22"/>
              </w:rPr>
            </w:pPr>
            <w:r w:rsidRPr="0026065C">
              <w:rPr>
                <w:rFonts w:ascii="Book Antiqua" w:hAnsi="Book Antiqua" w:cs="Arial"/>
                <w:sz w:val="22"/>
                <w:szCs w:val="22"/>
              </w:rPr>
              <w:t xml:space="preserve">FY 2016-17 </w:t>
            </w:r>
          </w:p>
        </w:tc>
        <w:tc>
          <w:tcPr>
            <w:tcW w:w="1872" w:type="dxa"/>
          </w:tcPr>
          <w:p w:rsidR="00F0558C" w:rsidRPr="0026065C" w:rsidRDefault="00F0558C" w:rsidP="00350824">
            <w:pPr>
              <w:tabs>
                <w:tab w:val="left" w:pos="-1128"/>
                <w:tab w:val="left" w:pos="720"/>
              </w:tabs>
              <w:ind w:right="6"/>
              <w:jc w:val="both"/>
              <w:rPr>
                <w:rFonts w:ascii="Book Antiqua" w:hAnsi="Book Antiqua" w:cs="Arial"/>
                <w:sz w:val="22"/>
                <w:szCs w:val="22"/>
              </w:rPr>
            </w:pPr>
          </w:p>
        </w:tc>
        <w:tc>
          <w:tcPr>
            <w:tcW w:w="2160" w:type="dxa"/>
          </w:tcPr>
          <w:p w:rsidR="00F0558C" w:rsidRPr="0026065C" w:rsidRDefault="00F0558C" w:rsidP="00350824">
            <w:pPr>
              <w:tabs>
                <w:tab w:val="left" w:pos="-1128"/>
                <w:tab w:val="left" w:pos="720"/>
              </w:tabs>
              <w:ind w:right="6"/>
              <w:jc w:val="both"/>
              <w:rPr>
                <w:rFonts w:ascii="Book Antiqua" w:hAnsi="Book Antiqua" w:cs="Arial"/>
                <w:sz w:val="22"/>
                <w:szCs w:val="22"/>
              </w:rPr>
            </w:pPr>
          </w:p>
        </w:tc>
      </w:tr>
      <w:tr w:rsidR="00F0558C" w:rsidRPr="0026065C" w:rsidTr="003508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F0558C" w:rsidRPr="0026065C" w:rsidRDefault="00F0558C" w:rsidP="00350824">
            <w:pPr>
              <w:tabs>
                <w:tab w:val="left" w:pos="-1128"/>
                <w:tab w:val="left" w:pos="720"/>
              </w:tabs>
              <w:ind w:right="6"/>
              <w:jc w:val="both"/>
              <w:rPr>
                <w:rFonts w:ascii="Book Antiqua" w:hAnsi="Book Antiqua" w:cs="Arial"/>
                <w:sz w:val="22"/>
                <w:szCs w:val="22"/>
              </w:rPr>
            </w:pPr>
          </w:p>
        </w:tc>
        <w:tc>
          <w:tcPr>
            <w:tcW w:w="4338" w:type="dxa"/>
          </w:tcPr>
          <w:p w:rsidR="00F0558C" w:rsidRPr="0026065C" w:rsidRDefault="00F0558C" w:rsidP="00360C16">
            <w:pPr>
              <w:tabs>
                <w:tab w:val="left" w:pos="-1128"/>
                <w:tab w:val="left" w:pos="720"/>
              </w:tabs>
              <w:ind w:right="6"/>
              <w:jc w:val="both"/>
              <w:rPr>
                <w:rFonts w:ascii="Book Antiqua" w:hAnsi="Book Antiqua" w:cs="Arial"/>
                <w:sz w:val="22"/>
                <w:szCs w:val="22"/>
              </w:rPr>
            </w:pPr>
            <w:r w:rsidRPr="0026065C">
              <w:rPr>
                <w:rFonts w:ascii="Book Antiqua" w:hAnsi="Book Antiqua" w:cs="Arial"/>
                <w:sz w:val="22"/>
                <w:szCs w:val="22"/>
              </w:rPr>
              <w:t>FY 2015-16</w:t>
            </w:r>
          </w:p>
        </w:tc>
        <w:tc>
          <w:tcPr>
            <w:tcW w:w="1872" w:type="dxa"/>
          </w:tcPr>
          <w:p w:rsidR="00F0558C" w:rsidRPr="0026065C" w:rsidRDefault="00F0558C" w:rsidP="00350824">
            <w:pPr>
              <w:tabs>
                <w:tab w:val="left" w:pos="-1128"/>
                <w:tab w:val="left" w:pos="720"/>
              </w:tabs>
              <w:ind w:right="6"/>
              <w:jc w:val="both"/>
              <w:rPr>
                <w:rFonts w:ascii="Book Antiqua" w:hAnsi="Book Antiqua" w:cs="Arial"/>
                <w:sz w:val="22"/>
                <w:szCs w:val="22"/>
              </w:rPr>
            </w:pPr>
          </w:p>
        </w:tc>
        <w:tc>
          <w:tcPr>
            <w:tcW w:w="2160" w:type="dxa"/>
          </w:tcPr>
          <w:p w:rsidR="00F0558C" w:rsidRPr="0026065C" w:rsidRDefault="00F0558C" w:rsidP="00350824">
            <w:pPr>
              <w:tabs>
                <w:tab w:val="left" w:pos="-1128"/>
                <w:tab w:val="left" w:pos="720"/>
              </w:tabs>
              <w:ind w:right="6"/>
              <w:jc w:val="both"/>
              <w:rPr>
                <w:rFonts w:ascii="Book Antiqua" w:hAnsi="Book Antiqua" w:cs="Arial"/>
                <w:sz w:val="22"/>
                <w:szCs w:val="22"/>
              </w:rPr>
            </w:pPr>
          </w:p>
        </w:tc>
      </w:tr>
      <w:tr w:rsidR="00F0558C" w:rsidRPr="0026065C" w:rsidTr="003508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F0558C" w:rsidRPr="0026065C" w:rsidRDefault="00F0558C" w:rsidP="00350824">
            <w:pPr>
              <w:tabs>
                <w:tab w:val="left" w:pos="-1128"/>
                <w:tab w:val="left" w:pos="720"/>
              </w:tabs>
              <w:ind w:right="6"/>
              <w:jc w:val="both"/>
              <w:rPr>
                <w:rFonts w:ascii="Book Antiqua" w:hAnsi="Book Antiqua" w:cs="Arial"/>
                <w:sz w:val="22"/>
                <w:szCs w:val="22"/>
              </w:rPr>
            </w:pPr>
          </w:p>
        </w:tc>
        <w:tc>
          <w:tcPr>
            <w:tcW w:w="4338" w:type="dxa"/>
          </w:tcPr>
          <w:p w:rsidR="00F0558C" w:rsidRPr="0026065C" w:rsidRDefault="00F0558C" w:rsidP="00360C16">
            <w:pPr>
              <w:tabs>
                <w:tab w:val="left" w:pos="-1128"/>
                <w:tab w:val="left" w:pos="720"/>
              </w:tabs>
              <w:ind w:right="6"/>
              <w:jc w:val="both"/>
              <w:rPr>
                <w:rFonts w:ascii="Book Antiqua" w:hAnsi="Book Antiqua" w:cs="Arial"/>
                <w:sz w:val="22"/>
                <w:szCs w:val="22"/>
              </w:rPr>
            </w:pPr>
            <w:r w:rsidRPr="0026065C">
              <w:rPr>
                <w:rFonts w:ascii="Book Antiqua" w:hAnsi="Book Antiqua" w:cs="Arial"/>
                <w:sz w:val="22"/>
                <w:szCs w:val="22"/>
              </w:rPr>
              <w:t>FY 2014-15</w:t>
            </w:r>
          </w:p>
        </w:tc>
        <w:tc>
          <w:tcPr>
            <w:tcW w:w="1872" w:type="dxa"/>
          </w:tcPr>
          <w:p w:rsidR="00F0558C" w:rsidRPr="0026065C" w:rsidRDefault="00F0558C" w:rsidP="00350824">
            <w:pPr>
              <w:tabs>
                <w:tab w:val="left" w:pos="-1128"/>
                <w:tab w:val="left" w:pos="720"/>
              </w:tabs>
              <w:ind w:right="6"/>
              <w:jc w:val="both"/>
              <w:rPr>
                <w:rFonts w:ascii="Book Antiqua" w:hAnsi="Book Antiqua" w:cs="Arial"/>
                <w:sz w:val="22"/>
                <w:szCs w:val="22"/>
              </w:rPr>
            </w:pPr>
          </w:p>
        </w:tc>
        <w:tc>
          <w:tcPr>
            <w:tcW w:w="2160" w:type="dxa"/>
          </w:tcPr>
          <w:p w:rsidR="00F0558C" w:rsidRPr="0026065C" w:rsidRDefault="00F0558C" w:rsidP="00350824">
            <w:pPr>
              <w:tabs>
                <w:tab w:val="left" w:pos="-1128"/>
                <w:tab w:val="left" w:pos="720"/>
              </w:tabs>
              <w:ind w:right="6"/>
              <w:jc w:val="both"/>
              <w:rPr>
                <w:rFonts w:ascii="Book Antiqua" w:hAnsi="Book Antiqua" w:cs="Arial"/>
                <w:sz w:val="22"/>
                <w:szCs w:val="22"/>
              </w:rPr>
            </w:pPr>
          </w:p>
        </w:tc>
      </w:tr>
      <w:tr w:rsidR="00F0558C" w:rsidRPr="0026065C" w:rsidTr="003508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F0558C" w:rsidRPr="0026065C" w:rsidRDefault="00F0558C" w:rsidP="00350824">
            <w:pPr>
              <w:tabs>
                <w:tab w:val="left" w:pos="-1128"/>
                <w:tab w:val="left" w:pos="720"/>
              </w:tabs>
              <w:ind w:right="6"/>
              <w:jc w:val="both"/>
              <w:rPr>
                <w:rFonts w:ascii="Book Antiqua" w:hAnsi="Book Antiqua" w:cs="Arial"/>
                <w:b/>
                <w:bCs/>
                <w:sz w:val="22"/>
                <w:szCs w:val="22"/>
              </w:rPr>
            </w:pPr>
          </w:p>
        </w:tc>
        <w:tc>
          <w:tcPr>
            <w:tcW w:w="4338" w:type="dxa"/>
          </w:tcPr>
          <w:p w:rsidR="00F0558C" w:rsidRPr="0026065C" w:rsidRDefault="00F0558C" w:rsidP="00350824">
            <w:pPr>
              <w:tabs>
                <w:tab w:val="left" w:pos="-1128"/>
                <w:tab w:val="left" w:pos="720"/>
              </w:tabs>
              <w:ind w:right="6"/>
              <w:rPr>
                <w:rFonts w:ascii="Book Antiqua" w:hAnsi="Book Antiqua" w:cs="Arial"/>
                <w:b/>
                <w:bCs/>
                <w:sz w:val="22"/>
                <w:szCs w:val="22"/>
              </w:rPr>
            </w:pPr>
            <w:r w:rsidRPr="0026065C">
              <w:rPr>
                <w:rFonts w:ascii="Book Antiqua" w:hAnsi="Book Antiqua" w:cs="Arial"/>
                <w:b/>
                <w:bCs/>
                <w:sz w:val="22"/>
                <w:szCs w:val="22"/>
              </w:rPr>
              <w:t>Average annual turnover for best three years out of last 5 years is:</w:t>
            </w:r>
          </w:p>
        </w:tc>
        <w:tc>
          <w:tcPr>
            <w:tcW w:w="1872" w:type="dxa"/>
          </w:tcPr>
          <w:p w:rsidR="00F0558C" w:rsidRPr="0026065C" w:rsidRDefault="00F0558C" w:rsidP="00350824">
            <w:pPr>
              <w:tabs>
                <w:tab w:val="left" w:pos="-1128"/>
                <w:tab w:val="left" w:pos="720"/>
              </w:tabs>
              <w:ind w:right="6"/>
              <w:jc w:val="both"/>
              <w:rPr>
                <w:rFonts w:ascii="Book Antiqua" w:hAnsi="Book Antiqua" w:cs="Arial"/>
                <w:b/>
                <w:bCs/>
                <w:sz w:val="22"/>
                <w:szCs w:val="22"/>
              </w:rPr>
            </w:pPr>
          </w:p>
        </w:tc>
        <w:tc>
          <w:tcPr>
            <w:tcW w:w="2160" w:type="dxa"/>
          </w:tcPr>
          <w:p w:rsidR="00F0558C" w:rsidRPr="0026065C" w:rsidRDefault="00F0558C" w:rsidP="00350824">
            <w:pPr>
              <w:tabs>
                <w:tab w:val="left" w:pos="-1128"/>
                <w:tab w:val="left" w:pos="720"/>
              </w:tabs>
              <w:ind w:right="6"/>
              <w:jc w:val="both"/>
              <w:rPr>
                <w:rFonts w:ascii="Book Antiqua" w:hAnsi="Book Antiqua" w:cs="Arial"/>
                <w:b/>
                <w:bCs/>
                <w:sz w:val="22"/>
                <w:szCs w:val="22"/>
              </w:rPr>
            </w:pPr>
          </w:p>
        </w:tc>
      </w:tr>
    </w:tbl>
    <w:p w:rsidR="00A9770A" w:rsidRPr="0026065C" w:rsidRDefault="00A9770A" w:rsidP="00A9770A">
      <w:pPr>
        <w:rPr>
          <w:rFonts w:ascii="Book Antiqua" w:hAnsi="Book Antiqua"/>
          <w:sz w:val="22"/>
          <w:szCs w:val="22"/>
        </w:rPr>
      </w:pPr>
    </w:p>
    <w:tbl>
      <w:tblPr>
        <w:tblW w:w="8352"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3384"/>
      </w:tblGrid>
      <w:tr w:rsidR="00A9770A" w:rsidRPr="0026065C" w:rsidTr="00350824">
        <w:trPr>
          <w:cantSplit/>
          <w:trHeight w:val="451"/>
        </w:trPr>
        <w:tc>
          <w:tcPr>
            <w:tcW w:w="8352" w:type="dxa"/>
            <w:gridSpan w:val="2"/>
          </w:tcPr>
          <w:p w:rsidR="00A9770A" w:rsidRPr="0026065C" w:rsidRDefault="00A9770A" w:rsidP="00350824">
            <w:pPr>
              <w:tabs>
                <w:tab w:val="left" w:pos="-1128"/>
                <w:tab w:val="left" w:pos="720"/>
              </w:tabs>
              <w:ind w:right="6"/>
              <w:jc w:val="both"/>
              <w:rPr>
                <w:rFonts w:ascii="Book Antiqua" w:hAnsi="Book Antiqua" w:cs="Arial"/>
                <w:sz w:val="22"/>
                <w:szCs w:val="22"/>
              </w:rPr>
            </w:pPr>
            <w:r w:rsidRPr="0026065C">
              <w:rPr>
                <w:rFonts w:ascii="Book Antiqua" w:hAnsi="Book Antiqua"/>
                <w:sz w:val="22"/>
                <w:szCs w:val="22"/>
              </w:rPr>
              <w:br w:type="page"/>
            </w:r>
            <w:r w:rsidRPr="0026065C">
              <w:rPr>
                <w:rFonts w:ascii="Book Antiqua" w:hAnsi="Book Antiqua" w:cs="Arial"/>
                <w:b/>
                <w:bCs/>
                <w:sz w:val="22"/>
                <w:szCs w:val="22"/>
              </w:rPr>
              <w:t>B. Liquid Assets</w:t>
            </w:r>
          </w:p>
        </w:tc>
      </w:tr>
      <w:tr w:rsidR="00A9770A" w:rsidRPr="0026065C" w:rsidTr="00350824">
        <w:trPr>
          <w:cantSplit/>
        </w:trPr>
        <w:tc>
          <w:tcPr>
            <w:tcW w:w="4968" w:type="dxa"/>
          </w:tcPr>
          <w:p w:rsidR="00A9770A" w:rsidRPr="0026065C" w:rsidRDefault="00A9770A" w:rsidP="00350824">
            <w:pPr>
              <w:tabs>
                <w:tab w:val="left" w:pos="-1128"/>
                <w:tab w:val="left" w:pos="720"/>
              </w:tabs>
              <w:ind w:right="6"/>
              <w:rPr>
                <w:rFonts w:ascii="Book Antiqua" w:hAnsi="Book Antiqua" w:cs="Arial"/>
                <w:sz w:val="22"/>
                <w:szCs w:val="22"/>
              </w:rPr>
            </w:pPr>
            <w:r w:rsidRPr="0026065C">
              <w:rPr>
                <w:rFonts w:ascii="Book Antiqua" w:hAnsi="Book Antiqua" w:cs="Arial"/>
                <w:sz w:val="22"/>
                <w:szCs w:val="22"/>
              </w:rPr>
              <w:t>Details of evidence of having Liquid assets (LA)  Or,</w:t>
            </w:r>
          </w:p>
          <w:p w:rsidR="00A9770A" w:rsidRPr="0026065C" w:rsidRDefault="00A9770A" w:rsidP="00350824">
            <w:pPr>
              <w:tabs>
                <w:tab w:val="left" w:pos="-1128"/>
                <w:tab w:val="left" w:pos="720"/>
              </w:tabs>
              <w:ind w:right="6"/>
              <w:rPr>
                <w:rFonts w:ascii="Book Antiqua" w:hAnsi="Book Antiqua" w:cs="Arial"/>
                <w:sz w:val="22"/>
                <w:szCs w:val="22"/>
              </w:rPr>
            </w:pPr>
          </w:p>
          <w:p w:rsidR="00A9770A" w:rsidRPr="0026065C" w:rsidRDefault="00A9770A" w:rsidP="00350824">
            <w:pPr>
              <w:tabs>
                <w:tab w:val="left" w:pos="-1128"/>
                <w:tab w:val="left" w:pos="720"/>
              </w:tabs>
              <w:ind w:right="6"/>
              <w:rPr>
                <w:rFonts w:ascii="Book Antiqua" w:hAnsi="Book Antiqua" w:cs="Arial"/>
                <w:sz w:val="22"/>
                <w:szCs w:val="22"/>
              </w:rPr>
            </w:pPr>
            <w:r w:rsidRPr="0026065C">
              <w:rPr>
                <w:rFonts w:ascii="Book Antiqua" w:hAnsi="Book Antiqua" w:cs="Arial"/>
                <w:sz w:val="22"/>
                <w:szCs w:val="22"/>
              </w:rPr>
              <w:t>Details of evidence of access to or availability of credit facilities</w:t>
            </w:r>
          </w:p>
          <w:p w:rsidR="00A9770A" w:rsidRPr="0026065C" w:rsidRDefault="00A9770A" w:rsidP="00350824">
            <w:pPr>
              <w:tabs>
                <w:tab w:val="left" w:pos="-1128"/>
                <w:tab w:val="left" w:pos="720"/>
              </w:tabs>
              <w:ind w:right="6"/>
              <w:rPr>
                <w:rFonts w:ascii="Book Antiqua" w:hAnsi="Book Antiqua" w:cs="Arial"/>
                <w:sz w:val="22"/>
                <w:szCs w:val="22"/>
              </w:rPr>
            </w:pPr>
          </w:p>
        </w:tc>
        <w:tc>
          <w:tcPr>
            <w:tcW w:w="3384" w:type="dxa"/>
          </w:tcPr>
          <w:p w:rsidR="00A9770A" w:rsidRPr="0026065C" w:rsidRDefault="00A9770A" w:rsidP="00350824">
            <w:pPr>
              <w:tabs>
                <w:tab w:val="left" w:pos="-1128"/>
                <w:tab w:val="left" w:pos="720"/>
              </w:tabs>
              <w:ind w:right="6"/>
              <w:jc w:val="both"/>
              <w:rPr>
                <w:rFonts w:ascii="Book Antiqua" w:hAnsi="Book Antiqua" w:cs="Arial"/>
                <w:sz w:val="22"/>
                <w:szCs w:val="22"/>
              </w:rPr>
            </w:pPr>
          </w:p>
          <w:p w:rsidR="00A9770A" w:rsidRPr="0026065C" w:rsidRDefault="00A9770A" w:rsidP="00350824">
            <w:pPr>
              <w:tabs>
                <w:tab w:val="left" w:pos="-1128"/>
                <w:tab w:val="left" w:pos="720"/>
              </w:tabs>
              <w:ind w:right="6"/>
              <w:jc w:val="both"/>
              <w:rPr>
                <w:rFonts w:ascii="Book Antiqua" w:hAnsi="Book Antiqua" w:cs="Arial"/>
                <w:sz w:val="22"/>
                <w:szCs w:val="22"/>
              </w:rPr>
            </w:pPr>
            <w:r w:rsidRPr="0026065C">
              <w:rPr>
                <w:rFonts w:ascii="Book Antiqua" w:hAnsi="Book Antiqua" w:cs="Arial"/>
                <w:sz w:val="22"/>
                <w:szCs w:val="22"/>
              </w:rPr>
              <w:t>___________________</w:t>
            </w:r>
          </w:p>
          <w:p w:rsidR="00A9770A" w:rsidRPr="0026065C" w:rsidRDefault="00A9770A" w:rsidP="00350824">
            <w:pPr>
              <w:tabs>
                <w:tab w:val="left" w:pos="-1128"/>
                <w:tab w:val="left" w:pos="720"/>
              </w:tabs>
              <w:ind w:right="6"/>
              <w:jc w:val="both"/>
              <w:rPr>
                <w:rFonts w:ascii="Book Antiqua" w:hAnsi="Book Antiqua" w:cs="Arial"/>
                <w:sz w:val="22"/>
                <w:szCs w:val="22"/>
              </w:rPr>
            </w:pPr>
          </w:p>
          <w:p w:rsidR="00A9770A" w:rsidRPr="0026065C" w:rsidRDefault="00A9770A" w:rsidP="00350824">
            <w:pPr>
              <w:tabs>
                <w:tab w:val="left" w:pos="-1128"/>
                <w:tab w:val="left" w:pos="720"/>
              </w:tabs>
              <w:ind w:right="6"/>
              <w:jc w:val="both"/>
              <w:rPr>
                <w:rFonts w:ascii="Book Antiqua" w:hAnsi="Book Antiqua" w:cs="Arial"/>
                <w:sz w:val="22"/>
                <w:szCs w:val="22"/>
              </w:rPr>
            </w:pPr>
          </w:p>
          <w:p w:rsidR="00A9770A" w:rsidRPr="0026065C" w:rsidRDefault="00A9770A" w:rsidP="00350824">
            <w:pPr>
              <w:tabs>
                <w:tab w:val="left" w:pos="-1128"/>
                <w:tab w:val="left" w:pos="720"/>
              </w:tabs>
              <w:ind w:right="6"/>
              <w:jc w:val="both"/>
              <w:rPr>
                <w:rFonts w:ascii="Book Antiqua" w:hAnsi="Book Antiqua" w:cs="Arial"/>
                <w:sz w:val="22"/>
                <w:szCs w:val="22"/>
              </w:rPr>
            </w:pPr>
            <w:r w:rsidRPr="0026065C">
              <w:rPr>
                <w:rFonts w:ascii="Book Antiqua" w:hAnsi="Book Antiqua" w:cs="Arial"/>
                <w:sz w:val="22"/>
                <w:szCs w:val="22"/>
              </w:rPr>
              <w:t>___________________</w:t>
            </w:r>
          </w:p>
        </w:tc>
      </w:tr>
    </w:tbl>
    <w:p w:rsidR="00A9770A" w:rsidRPr="0026065C" w:rsidRDefault="00A9770A" w:rsidP="008024FB">
      <w:pPr>
        <w:pStyle w:val="BodyText3"/>
        <w:rPr>
          <w:rFonts w:ascii="Book Antiqua" w:hAnsi="Book Antiqua" w:cs="Arial"/>
        </w:rPr>
      </w:pPr>
    </w:p>
    <w:p w:rsidR="008024FB" w:rsidRPr="0026065C" w:rsidRDefault="008024FB" w:rsidP="008024FB">
      <w:pPr>
        <w:pStyle w:val="BodyText3"/>
        <w:rPr>
          <w:rFonts w:ascii="Book Antiqua" w:hAnsi="Book Antiqua" w:cs="Arial"/>
          <w:b/>
        </w:rPr>
      </w:pPr>
      <w:r w:rsidRPr="0026065C">
        <w:rPr>
          <w:rFonts w:ascii="Book Antiqua" w:hAnsi="Book Antiqua" w:cs="Arial"/>
        </w:rPr>
        <w:t>4</w:t>
      </w:r>
      <w:r w:rsidR="00AA2287" w:rsidRPr="0026065C">
        <w:rPr>
          <w:rFonts w:ascii="Book Antiqua" w:hAnsi="Book Antiqua" w:cs="Arial"/>
        </w:rPr>
        <w:t>.0</w:t>
      </w:r>
      <w:r w:rsidRPr="0026065C">
        <w:rPr>
          <w:rFonts w:ascii="Book Antiqua" w:hAnsi="Book Antiqua" w:cs="Arial"/>
        </w:rPr>
        <w:t xml:space="preserve"> </w:t>
      </w:r>
      <w:r w:rsidRPr="0026065C">
        <w:rPr>
          <w:rFonts w:ascii="Book Antiqua" w:hAnsi="Book Antiqua" w:cs="Arial"/>
        </w:rPr>
        <w:tab/>
      </w:r>
      <w:r w:rsidRPr="0026065C">
        <w:rPr>
          <w:rFonts w:ascii="Book Antiqua" w:hAnsi="Book Antiqua" w:cs="Arial"/>
          <w:b/>
        </w:rPr>
        <w:t>JOINT VENTURE BIDS</w:t>
      </w:r>
      <w:r w:rsidR="00AA7501" w:rsidRPr="0026065C">
        <w:rPr>
          <w:rFonts w:ascii="Book Antiqua" w:hAnsi="Book Antiqua" w:cs="Arial"/>
          <w:b/>
        </w:rPr>
        <w:t xml:space="preserve"> </w:t>
      </w:r>
      <w:r w:rsidR="00E33575" w:rsidRPr="0026065C">
        <w:rPr>
          <w:rFonts w:ascii="Book Antiqua" w:hAnsi="Book Antiqua" w:cs="Arial"/>
          <w:b/>
          <w:bCs/>
          <w:i w:val="0"/>
          <w:iCs/>
          <w:sz w:val="22"/>
          <w:szCs w:val="22"/>
        </w:rPr>
        <w:t>{Reference para 1.3 of Annexure-A (</w:t>
      </w:r>
      <w:smartTag w:uri="urn:schemas-microsoft-com:office:smarttags" w:element="stockticker">
        <w:r w:rsidR="00E33575" w:rsidRPr="0026065C">
          <w:rPr>
            <w:rFonts w:ascii="Book Antiqua" w:hAnsi="Book Antiqua" w:cs="Arial"/>
            <w:b/>
            <w:bCs/>
            <w:i w:val="0"/>
            <w:iCs/>
            <w:sz w:val="22"/>
            <w:szCs w:val="22"/>
          </w:rPr>
          <w:t>BDS</w:t>
        </w:r>
      </w:smartTag>
      <w:r w:rsidR="00E33575" w:rsidRPr="0026065C">
        <w:rPr>
          <w:rFonts w:ascii="Book Antiqua" w:hAnsi="Book Antiqua" w:cs="Arial"/>
          <w:b/>
          <w:bCs/>
          <w:i w:val="0"/>
          <w:iCs/>
          <w:sz w:val="22"/>
          <w:szCs w:val="22"/>
        </w:rPr>
        <w:t>)}</w:t>
      </w:r>
    </w:p>
    <w:p w:rsidR="008024FB" w:rsidRPr="0026065C" w:rsidRDefault="008024FB" w:rsidP="008024FB">
      <w:pPr>
        <w:pStyle w:val="BodyText3"/>
        <w:rPr>
          <w:rFonts w:ascii="Book Antiqua" w:hAnsi="Book Antiqua" w:cs="Arial"/>
          <w:bCs/>
        </w:rPr>
      </w:pPr>
    </w:p>
    <w:p w:rsidR="003F694F" w:rsidRPr="0026065C" w:rsidRDefault="00173090" w:rsidP="00901ECB">
      <w:pPr>
        <w:ind w:left="720" w:hanging="540"/>
        <w:jc w:val="both"/>
        <w:rPr>
          <w:rFonts w:ascii="Book Antiqua" w:hAnsi="Book Antiqua"/>
          <w:i/>
          <w:iCs/>
          <w:sz w:val="22"/>
          <w:szCs w:val="22"/>
        </w:rPr>
      </w:pPr>
      <w:r w:rsidRPr="0026065C">
        <w:rPr>
          <w:rFonts w:ascii="Book Antiqua" w:hAnsi="Book Antiqua"/>
          <w:i/>
          <w:iCs/>
          <w:sz w:val="22"/>
          <w:szCs w:val="22"/>
        </w:rPr>
        <w:t xml:space="preserve">4.1 </w:t>
      </w:r>
      <w:r w:rsidR="00901ECB" w:rsidRPr="0026065C">
        <w:rPr>
          <w:rFonts w:ascii="Book Antiqua" w:hAnsi="Book Antiqua"/>
          <w:i/>
          <w:iCs/>
          <w:sz w:val="22"/>
          <w:szCs w:val="22"/>
        </w:rPr>
        <w:tab/>
      </w:r>
      <w:r w:rsidR="002D18AD" w:rsidRPr="0026065C">
        <w:rPr>
          <w:rFonts w:ascii="Book Antiqua" w:hAnsi="Book Antiqua"/>
          <w:i/>
          <w:iCs/>
          <w:sz w:val="22"/>
          <w:szCs w:val="22"/>
        </w:rPr>
        <w:t xml:space="preserve">In case a bid is submitted by a Joint Venture (JV) of two or more firms as partners, joint venture must </w:t>
      </w:r>
      <w:proofErr w:type="gramStart"/>
      <w:r w:rsidR="002D18AD" w:rsidRPr="0026065C">
        <w:rPr>
          <w:rFonts w:ascii="Book Antiqua" w:hAnsi="Book Antiqua"/>
          <w:i/>
          <w:iCs/>
          <w:sz w:val="22"/>
          <w:szCs w:val="22"/>
        </w:rPr>
        <w:t>comply</w:t>
      </w:r>
      <w:proofErr w:type="gramEnd"/>
      <w:r w:rsidR="002D18AD" w:rsidRPr="0026065C">
        <w:rPr>
          <w:rFonts w:ascii="Book Antiqua" w:hAnsi="Book Antiqua"/>
          <w:i/>
          <w:iCs/>
          <w:sz w:val="22"/>
          <w:szCs w:val="22"/>
        </w:rPr>
        <w:t xml:space="preserve"> the following minimum criteria:</w:t>
      </w:r>
    </w:p>
    <w:p w:rsidR="002F3778" w:rsidRPr="0026065C" w:rsidRDefault="002F3778" w:rsidP="003F694F">
      <w:pPr>
        <w:ind w:left="594"/>
        <w:jc w:val="both"/>
        <w:rPr>
          <w:rFonts w:ascii="Book Antiqua" w:hAnsi="Book Antiqua"/>
          <w:i/>
          <w:iCs/>
          <w:sz w:val="22"/>
          <w:szCs w:val="22"/>
        </w:rPr>
      </w:pPr>
    </w:p>
    <w:p w:rsidR="00A40822" w:rsidRPr="0026065C" w:rsidRDefault="00A40822" w:rsidP="007E1379">
      <w:pPr>
        <w:pStyle w:val="ListParagraph"/>
        <w:numPr>
          <w:ilvl w:val="0"/>
          <w:numId w:val="17"/>
        </w:numPr>
        <w:ind w:hanging="594"/>
        <w:jc w:val="both"/>
        <w:rPr>
          <w:rFonts w:ascii="Book Antiqua" w:hAnsi="Book Antiqua"/>
          <w:i/>
          <w:iCs/>
          <w:sz w:val="22"/>
          <w:szCs w:val="22"/>
        </w:rPr>
      </w:pPr>
      <w:r w:rsidRPr="0026065C">
        <w:rPr>
          <w:rFonts w:ascii="Book Antiqua" w:hAnsi="Book Antiqua"/>
          <w:i/>
          <w:iCs/>
          <w:sz w:val="22"/>
          <w:szCs w:val="22"/>
        </w:rPr>
        <w:t xml:space="preserve">All the partners of the JV must meet individually the Financial Position criteria given at </w:t>
      </w:r>
      <w:r w:rsidR="00CF6397" w:rsidRPr="0026065C">
        <w:rPr>
          <w:rFonts w:ascii="Book Antiqua" w:hAnsi="Book Antiqua"/>
          <w:i/>
          <w:iCs/>
          <w:sz w:val="22"/>
          <w:szCs w:val="22"/>
        </w:rPr>
        <w:t>3.</w:t>
      </w:r>
      <w:r w:rsidR="007E730B" w:rsidRPr="0026065C">
        <w:rPr>
          <w:rFonts w:ascii="Book Antiqua" w:hAnsi="Book Antiqua"/>
          <w:i/>
          <w:iCs/>
          <w:sz w:val="22"/>
          <w:szCs w:val="22"/>
        </w:rPr>
        <w:t>1</w:t>
      </w:r>
      <w:r w:rsidRPr="0026065C">
        <w:rPr>
          <w:rFonts w:ascii="Book Antiqua" w:hAnsi="Book Antiqua"/>
          <w:i/>
          <w:iCs/>
          <w:sz w:val="22"/>
          <w:szCs w:val="22"/>
        </w:rPr>
        <w:t xml:space="preserve"> (a) above.</w:t>
      </w:r>
    </w:p>
    <w:p w:rsidR="00A40822" w:rsidRPr="0026065C" w:rsidRDefault="00A40822" w:rsidP="00A40822">
      <w:pPr>
        <w:pStyle w:val="ListParagraph"/>
        <w:ind w:left="1314"/>
        <w:jc w:val="both"/>
        <w:rPr>
          <w:rFonts w:ascii="Book Antiqua" w:hAnsi="Book Antiqua"/>
          <w:i/>
          <w:iCs/>
          <w:sz w:val="22"/>
          <w:szCs w:val="22"/>
        </w:rPr>
      </w:pPr>
    </w:p>
    <w:p w:rsidR="00A40822" w:rsidRPr="0026065C" w:rsidRDefault="007E1DFE" w:rsidP="007E1DFE">
      <w:pPr>
        <w:pStyle w:val="ListParagraph"/>
        <w:numPr>
          <w:ilvl w:val="0"/>
          <w:numId w:val="17"/>
        </w:numPr>
        <w:jc w:val="both"/>
        <w:rPr>
          <w:rFonts w:ascii="Book Antiqua" w:hAnsi="Book Antiqua"/>
          <w:i/>
          <w:iCs/>
          <w:sz w:val="22"/>
          <w:szCs w:val="22"/>
        </w:rPr>
      </w:pPr>
      <w:r w:rsidRPr="0026065C">
        <w:rPr>
          <w:rFonts w:ascii="Book Antiqua" w:hAnsi="Book Antiqua"/>
          <w:i/>
          <w:iCs/>
          <w:sz w:val="22"/>
          <w:szCs w:val="22"/>
        </w:rPr>
        <w:lastRenderedPageBreak/>
        <w:t xml:space="preserve">The lead partner shall meet, not less than 40% of the Financial Position criteria given at para </w:t>
      </w:r>
      <w:r w:rsidR="00CF6397" w:rsidRPr="0026065C">
        <w:rPr>
          <w:rFonts w:ascii="Book Antiqua" w:hAnsi="Book Antiqua"/>
          <w:i/>
          <w:iCs/>
          <w:sz w:val="22"/>
          <w:szCs w:val="22"/>
        </w:rPr>
        <w:t>3.</w:t>
      </w:r>
      <w:r w:rsidRPr="0026065C">
        <w:rPr>
          <w:rFonts w:ascii="Book Antiqua" w:hAnsi="Book Antiqua"/>
          <w:i/>
          <w:iCs/>
          <w:sz w:val="22"/>
          <w:szCs w:val="22"/>
        </w:rPr>
        <w:t xml:space="preserve">1 (b) &amp; (c) above and 100% of the Technical Experience criteria given at </w:t>
      </w:r>
      <w:r w:rsidR="00CF6397" w:rsidRPr="0026065C">
        <w:rPr>
          <w:rFonts w:ascii="Book Antiqua" w:hAnsi="Book Antiqua"/>
          <w:i/>
          <w:iCs/>
          <w:sz w:val="22"/>
          <w:szCs w:val="22"/>
        </w:rPr>
        <w:t>2</w:t>
      </w:r>
      <w:r w:rsidRPr="0026065C">
        <w:rPr>
          <w:rFonts w:ascii="Book Antiqua" w:hAnsi="Book Antiqua"/>
          <w:i/>
          <w:iCs/>
          <w:sz w:val="22"/>
          <w:szCs w:val="22"/>
        </w:rPr>
        <w:t>.1 above</w:t>
      </w:r>
      <w:r w:rsidR="00A40822" w:rsidRPr="0026065C">
        <w:rPr>
          <w:rFonts w:ascii="Book Antiqua" w:hAnsi="Book Antiqua"/>
          <w:i/>
          <w:iCs/>
          <w:sz w:val="22"/>
          <w:szCs w:val="22"/>
        </w:rPr>
        <w:t>.</w:t>
      </w:r>
    </w:p>
    <w:p w:rsidR="00A40822" w:rsidRPr="0026065C" w:rsidRDefault="00A40822" w:rsidP="00A550F6">
      <w:pPr>
        <w:pStyle w:val="ListParagraph"/>
        <w:ind w:left="1314"/>
        <w:jc w:val="both"/>
        <w:rPr>
          <w:rFonts w:ascii="Book Antiqua" w:hAnsi="Book Antiqua"/>
          <w:i/>
          <w:iCs/>
          <w:sz w:val="22"/>
          <w:szCs w:val="22"/>
        </w:rPr>
      </w:pPr>
    </w:p>
    <w:p w:rsidR="00A40822" w:rsidRPr="0026065C" w:rsidRDefault="008009AF" w:rsidP="00A6423F">
      <w:pPr>
        <w:pStyle w:val="ListParagraph"/>
        <w:numPr>
          <w:ilvl w:val="0"/>
          <w:numId w:val="17"/>
        </w:numPr>
        <w:jc w:val="both"/>
        <w:rPr>
          <w:rFonts w:ascii="Book Antiqua" w:hAnsi="Book Antiqua"/>
          <w:i/>
          <w:iCs/>
          <w:sz w:val="22"/>
          <w:szCs w:val="22"/>
        </w:rPr>
      </w:pPr>
      <w:r w:rsidRPr="0026065C">
        <w:rPr>
          <w:rFonts w:ascii="Book Antiqua" w:hAnsi="Book Antiqua"/>
          <w:i/>
          <w:iCs/>
          <w:sz w:val="22"/>
          <w:szCs w:val="22"/>
        </w:rPr>
        <w:t xml:space="preserve">Each of </w:t>
      </w:r>
      <w:r w:rsidR="00A40822" w:rsidRPr="0026065C">
        <w:rPr>
          <w:rFonts w:ascii="Book Antiqua" w:hAnsi="Book Antiqua"/>
          <w:i/>
          <w:iCs/>
          <w:sz w:val="22"/>
          <w:szCs w:val="22"/>
        </w:rPr>
        <w:t>the other partner (s) individually.</w:t>
      </w:r>
    </w:p>
    <w:p w:rsidR="00A40822" w:rsidRPr="0026065C" w:rsidRDefault="00A40822" w:rsidP="00A550F6">
      <w:pPr>
        <w:pStyle w:val="ListParagraph"/>
        <w:ind w:left="1314"/>
        <w:jc w:val="both"/>
        <w:rPr>
          <w:rFonts w:ascii="Book Antiqua" w:hAnsi="Book Antiqua"/>
          <w:i/>
          <w:iCs/>
          <w:sz w:val="22"/>
          <w:szCs w:val="22"/>
        </w:rPr>
      </w:pPr>
    </w:p>
    <w:p w:rsidR="00A40822" w:rsidRPr="0026065C" w:rsidRDefault="008009AF" w:rsidP="008009AF">
      <w:pPr>
        <w:pStyle w:val="ListParagraph"/>
        <w:numPr>
          <w:ilvl w:val="0"/>
          <w:numId w:val="23"/>
        </w:numPr>
        <w:jc w:val="both"/>
        <w:rPr>
          <w:rFonts w:ascii="Book Antiqua" w:hAnsi="Book Antiqua"/>
          <w:i/>
          <w:iCs/>
          <w:sz w:val="22"/>
          <w:szCs w:val="22"/>
        </w:rPr>
      </w:pPr>
      <w:proofErr w:type="gramStart"/>
      <w:r w:rsidRPr="0026065C">
        <w:rPr>
          <w:rFonts w:ascii="Book Antiqua" w:hAnsi="Book Antiqua"/>
          <w:i/>
          <w:iCs/>
          <w:sz w:val="22"/>
          <w:szCs w:val="22"/>
        </w:rPr>
        <w:t>shall</w:t>
      </w:r>
      <w:proofErr w:type="gramEnd"/>
      <w:r w:rsidRPr="0026065C">
        <w:rPr>
          <w:rFonts w:ascii="Book Antiqua" w:hAnsi="Book Antiqua"/>
          <w:i/>
          <w:iCs/>
          <w:sz w:val="22"/>
          <w:szCs w:val="22"/>
        </w:rPr>
        <w:t xml:space="preserve"> meet not less than 25% of the Financial Position criteria given at </w:t>
      </w:r>
      <w:r w:rsidR="00CF6397" w:rsidRPr="0026065C">
        <w:rPr>
          <w:rFonts w:ascii="Book Antiqua" w:hAnsi="Book Antiqua"/>
          <w:i/>
          <w:iCs/>
          <w:sz w:val="22"/>
          <w:szCs w:val="22"/>
        </w:rPr>
        <w:t>3.</w:t>
      </w:r>
      <w:r w:rsidRPr="0026065C">
        <w:rPr>
          <w:rFonts w:ascii="Book Antiqua" w:hAnsi="Book Antiqua"/>
          <w:i/>
          <w:iCs/>
          <w:sz w:val="22"/>
          <w:szCs w:val="22"/>
        </w:rPr>
        <w:t>1 (b) &amp; (c) above</w:t>
      </w:r>
      <w:r w:rsidR="00A40822" w:rsidRPr="0026065C">
        <w:rPr>
          <w:rFonts w:ascii="Book Antiqua" w:hAnsi="Book Antiqua"/>
          <w:i/>
          <w:iCs/>
          <w:sz w:val="22"/>
          <w:szCs w:val="22"/>
        </w:rPr>
        <w:t>.</w:t>
      </w:r>
    </w:p>
    <w:p w:rsidR="00F5106A" w:rsidRPr="0026065C" w:rsidRDefault="00F5106A" w:rsidP="00F5106A">
      <w:pPr>
        <w:pStyle w:val="ListParagraph"/>
        <w:ind w:left="1674"/>
        <w:jc w:val="both"/>
        <w:rPr>
          <w:rFonts w:ascii="Book Antiqua" w:hAnsi="Book Antiqua"/>
          <w:i/>
          <w:iCs/>
          <w:sz w:val="22"/>
          <w:szCs w:val="22"/>
        </w:rPr>
      </w:pPr>
    </w:p>
    <w:p w:rsidR="00A40822" w:rsidRPr="0026065C" w:rsidRDefault="00EE03B0" w:rsidP="00EE03B0">
      <w:pPr>
        <w:pStyle w:val="ListParagraph"/>
        <w:numPr>
          <w:ilvl w:val="0"/>
          <w:numId w:val="23"/>
        </w:numPr>
        <w:jc w:val="both"/>
        <w:rPr>
          <w:rFonts w:ascii="Book Antiqua" w:hAnsi="Book Antiqua"/>
          <w:i/>
          <w:iCs/>
          <w:sz w:val="22"/>
          <w:szCs w:val="22"/>
        </w:rPr>
      </w:pPr>
      <w:proofErr w:type="gramStart"/>
      <w:r w:rsidRPr="0026065C">
        <w:rPr>
          <w:rFonts w:ascii="Book Antiqua" w:hAnsi="Book Antiqua"/>
          <w:i/>
          <w:iCs/>
          <w:sz w:val="22"/>
          <w:szCs w:val="22"/>
        </w:rPr>
        <w:t>must</w:t>
      </w:r>
      <w:proofErr w:type="gramEnd"/>
      <w:r w:rsidRPr="0026065C">
        <w:rPr>
          <w:rFonts w:ascii="Book Antiqua" w:hAnsi="Book Antiqua"/>
          <w:i/>
          <w:iCs/>
          <w:sz w:val="22"/>
          <w:szCs w:val="22"/>
        </w:rPr>
        <w:t xml:space="preserve"> have erected, tested and commissioned as a prime contractor* under a single contract, at least one (1) no. AIS^ Circuit Breaker equipped bay of 220kV or above voltage level in one substation or switchyard during last seven(7) years and this bay must be in satisfactory operation# as on the date of bid opening mentioned above</w:t>
      </w:r>
      <w:r w:rsidR="00A40822" w:rsidRPr="0026065C">
        <w:rPr>
          <w:rFonts w:ascii="Book Antiqua" w:hAnsi="Book Antiqua"/>
          <w:i/>
          <w:iCs/>
          <w:sz w:val="22"/>
          <w:szCs w:val="22"/>
        </w:rPr>
        <w:t xml:space="preserve">. </w:t>
      </w:r>
    </w:p>
    <w:p w:rsidR="00A550F6" w:rsidRPr="0026065C" w:rsidRDefault="00A550F6" w:rsidP="00A550F6">
      <w:pPr>
        <w:pStyle w:val="ListParagraph"/>
        <w:ind w:left="1314"/>
        <w:jc w:val="both"/>
        <w:rPr>
          <w:rFonts w:ascii="Book Antiqua" w:hAnsi="Book Antiqua"/>
          <w:i/>
          <w:iCs/>
          <w:sz w:val="22"/>
          <w:szCs w:val="22"/>
        </w:rPr>
      </w:pPr>
    </w:p>
    <w:p w:rsidR="00A40822" w:rsidRPr="0026065C" w:rsidRDefault="00725447" w:rsidP="00725447">
      <w:pPr>
        <w:pStyle w:val="ListParagraph"/>
        <w:numPr>
          <w:ilvl w:val="0"/>
          <w:numId w:val="17"/>
        </w:numPr>
        <w:jc w:val="both"/>
        <w:rPr>
          <w:rFonts w:ascii="Book Antiqua" w:hAnsi="Book Antiqua"/>
          <w:i/>
          <w:iCs/>
          <w:sz w:val="22"/>
          <w:szCs w:val="22"/>
        </w:rPr>
      </w:pPr>
      <w:r w:rsidRPr="0026065C">
        <w:rPr>
          <w:rFonts w:ascii="Book Antiqua" w:hAnsi="Book Antiqua"/>
          <w:i/>
          <w:iCs/>
          <w:sz w:val="22"/>
          <w:szCs w:val="22"/>
        </w:rPr>
        <w:t xml:space="preserve">The joint Venture must satisfy collectively the Criteria of clause </w:t>
      </w:r>
      <w:r w:rsidR="00CF6397" w:rsidRPr="0026065C">
        <w:rPr>
          <w:rFonts w:ascii="Book Antiqua" w:hAnsi="Book Antiqua"/>
          <w:i/>
          <w:iCs/>
          <w:sz w:val="22"/>
          <w:szCs w:val="22"/>
        </w:rPr>
        <w:t>3.</w:t>
      </w:r>
      <w:r w:rsidRPr="0026065C">
        <w:rPr>
          <w:rFonts w:ascii="Book Antiqua" w:hAnsi="Book Antiqua"/>
          <w:i/>
          <w:iCs/>
          <w:sz w:val="22"/>
          <w:szCs w:val="22"/>
        </w:rPr>
        <w:t>1(b) &amp; (c) above for which purpose the relevant figure of average annual turnover and liquid assets / credit facilities for each of the partners of the JV shall be added together to arrive at Joint Venture total capacity</w:t>
      </w:r>
      <w:r w:rsidR="005924F9" w:rsidRPr="0026065C">
        <w:rPr>
          <w:rFonts w:ascii="Book Antiqua" w:hAnsi="Book Antiqua"/>
          <w:i/>
          <w:iCs/>
          <w:sz w:val="22"/>
          <w:szCs w:val="22"/>
        </w:rPr>
        <w:t>.</w:t>
      </w:r>
    </w:p>
    <w:p w:rsidR="00CD1A5A" w:rsidRPr="0026065C" w:rsidRDefault="00CD1A5A" w:rsidP="00CD1A5A">
      <w:pPr>
        <w:pStyle w:val="ListParagraph"/>
        <w:ind w:left="1314"/>
        <w:jc w:val="both"/>
        <w:rPr>
          <w:rFonts w:ascii="Book Antiqua" w:hAnsi="Book Antiqua"/>
          <w:i/>
          <w:iCs/>
          <w:sz w:val="22"/>
          <w:szCs w:val="22"/>
        </w:rPr>
      </w:pPr>
    </w:p>
    <w:p w:rsidR="007E1379" w:rsidRPr="0026065C" w:rsidRDefault="007E1379" w:rsidP="008D7F0E">
      <w:pPr>
        <w:ind w:left="1080" w:hanging="360"/>
        <w:jc w:val="both"/>
        <w:rPr>
          <w:rFonts w:ascii="Book Antiqua" w:hAnsi="Book Antiqua"/>
          <w:i/>
          <w:iCs/>
          <w:sz w:val="22"/>
          <w:szCs w:val="22"/>
        </w:rPr>
      </w:pPr>
      <w:r w:rsidRPr="0026065C">
        <w:rPr>
          <w:rFonts w:ascii="Book Antiqua" w:hAnsi="Book Antiqua"/>
          <w:i/>
          <w:iCs/>
          <w:sz w:val="22"/>
          <w:szCs w:val="22"/>
        </w:rPr>
        <w:t>(</w:t>
      </w:r>
      <w:r w:rsidR="008D7F0E" w:rsidRPr="0026065C">
        <w:rPr>
          <w:rFonts w:ascii="Book Antiqua" w:hAnsi="Book Antiqua"/>
          <w:i/>
          <w:iCs/>
          <w:sz w:val="22"/>
          <w:szCs w:val="22"/>
        </w:rPr>
        <w:t xml:space="preserve">*) </w:t>
      </w:r>
      <w:r w:rsidR="00343147" w:rsidRPr="0026065C">
        <w:rPr>
          <w:rFonts w:ascii="Book Antiqua" w:hAnsi="Book Antiqua"/>
          <w:i/>
          <w:iCs/>
          <w:sz w:val="22"/>
          <w:szCs w:val="22"/>
        </w:rPr>
        <w:t xml:space="preserve"> In case of works executed under a contract that had been awarded on a Joint Venture, the experience of individual Joint Venture partner shall be considered limited to the scope of that partner under the said contract</w:t>
      </w:r>
      <w:r w:rsidRPr="0026065C">
        <w:rPr>
          <w:rFonts w:ascii="Book Antiqua" w:hAnsi="Book Antiqua"/>
          <w:i/>
          <w:iCs/>
          <w:sz w:val="22"/>
          <w:szCs w:val="22"/>
        </w:rPr>
        <w:t>.</w:t>
      </w:r>
    </w:p>
    <w:p w:rsidR="007E1379" w:rsidRPr="0026065C" w:rsidRDefault="007E1379" w:rsidP="007E1379">
      <w:pPr>
        <w:ind w:left="720" w:hanging="540"/>
        <w:jc w:val="both"/>
        <w:rPr>
          <w:rFonts w:ascii="Book Antiqua" w:hAnsi="Book Antiqua"/>
          <w:i/>
          <w:iCs/>
          <w:sz w:val="22"/>
          <w:szCs w:val="22"/>
        </w:rPr>
      </w:pPr>
    </w:p>
    <w:p w:rsidR="00773469" w:rsidRPr="0026065C" w:rsidRDefault="009A2871" w:rsidP="00F90098">
      <w:pPr>
        <w:ind w:left="1080" w:hanging="360"/>
        <w:jc w:val="both"/>
        <w:rPr>
          <w:rFonts w:ascii="Book Antiqua" w:hAnsi="Book Antiqua"/>
          <w:i/>
          <w:iCs/>
          <w:sz w:val="22"/>
          <w:szCs w:val="22"/>
        </w:rPr>
      </w:pPr>
      <w:r w:rsidRPr="0026065C">
        <w:rPr>
          <w:rFonts w:ascii="Book Antiqua" w:hAnsi="Book Antiqua"/>
          <w:i/>
          <w:iCs/>
          <w:sz w:val="22"/>
          <w:szCs w:val="22"/>
        </w:rPr>
        <w:t>#</w:t>
      </w:r>
      <w:r w:rsidR="00AE6AF7" w:rsidRPr="0026065C">
        <w:rPr>
          <w:rFonts w:ascii="Book Antiqua" w:hAnsi="Book Antiqua"/>
          <w:i/>
          <w:iCs/>
          <w:sz w:val="22"/>
          <w:szCs w:val="22"/>
        </w:rPr>
        <w:t xml:space="preserve"> </w:t>
      </w:r>
      <w:proofErr w:type="gramStart"/>
      <w:r w:rsidRPr="0026065C">
        <w:rPr>
          <w:rFonts w:ascii="Book Antiqua" w:hAnsi="Book Antiqua"/>
          <w:i/>
          <w:iCs/>
          <w:sz w:val="22"/>
          <w:szCs w:val="22"/>
        </w:rPr>
        <w:t>Satisfactory</w:t>
      </w:r>
      <w:proofErr w:type="gramEnd"/>
      <w:r w:rsidRPr="0026065C">
        <w:rPr>
          <w:rFonts w:ascii="Book Antiqua" w:hAnsi="Book Antiqua"/>
          <w:i/>
          <w:iCs/>
          <w:sz w:val="22"/>
          <w:szCs w:val="22"/>
        </w:rPr>
        <w:t xml:space="preserve"> operation means certificate issued by the Employer certifying the operation without any adverse remark</w:t>
      </w:r>
      <w:r w:rsidR="007E1379" w:rsidRPr="0026065C">
        <w:rPr>
          <w:rFonts w:ascii="Book Antiqua" w:hAnsi="Book Antiqua"/>
          <w:i/>
          <w:iCs/>
          <w:sz w:val="22"/>
          <w:szCs w:val="22"/>
        </w:rPr>
        <w:t>.</w:t>
      </w:r>
    </w:p>
    <w:p w:rsidR="00212105" w:rsidRPr="0026065C" w:rsidRDefault="00212105" w:rsidP="000E0061">
      <w:pPr>
        <w:ind w:left="1800" w:hanging="1080"/>
        <w:jc w:val="both"/>
        <w:rPr>
          <w:rFonts w:ascii="Book Antiqua" w:hAnsi="Book Antiqua"/>
          <w:i/>
          <w:iCs/>
          <w:sz w:val="22"/>
          <w:szCs w:val="22"/>
        </w:rPr>
      </w:pPr>
    </w:p>
    <w:p w:rsidR="00773469" w:rsidRPr="0026065C" w:rsidRDefault="00773469" w:rsidP="00773469">
      <w:pPr>
        <w:pStyle w:val="BodyText3"/>
        <w:ind w:left="741" w:hanging="741"/>
        <w:rPr>
          <w:rFonts w:ascii="Book Antiqua" w:hAnsi="Book Antiqua" w:cs="Arial"/>
          <w:i w:val="0"/>
          <w:iCs/>
          <w:szCs w:val="24"/>
        </w:rPr>
      </w:pPr>
      <w:r w:rsidRPr="0026065C">
        <w:rPr>
          <w:rFonts w:ascii="Book Antiqua" w:hAnsi="Book Antiqua" w:cs="Arial"/>
          <w:i w:val="0"/>
          <w:iCs/>
          <w:szCs w:val="24"/>
        </w:rPr>
        <w:t>4.</w:t>
      </w:r>
      <w:r w:rsidR="00E41B72" w:rsidRPr="0026065C">
        <w:rPr>
          <w:rFonts w:ascii="Book Antiqua" w:hAnsi="Book Antiqua" w:cs="Arial"/>
          <w:i w:val="0"/>
          <w:iCs/>
          <w:szCs w:val="24"/>
        </w:rPr>
        <w:t>2</w:t>
      </w:r>
      <w:r w:rsidRPr="0026065C">
        <w:rPr>
          <w:rFonts w:ascii="Book Antiqua" w:hAnsi="Book Antiqua" w:cs="Arial"/>
          <w:i w:val="0"/>
          <w:iCs/>
          <w:szCs w:val="24"/>
        </w:rPr>
        <w:tab/>
        <w:t xml:space="preserve">In accordance with the above, in case of JV bidders, it should be ensured that necessary details (Technical </w:t>
      </w:r>
      <w:r w:rsidR="00482546" w:rsidRPr="0026065C">
        <w:rPr>
          <w:rFonts w:ascii="Book Antiqua" w:hAnsi="Book Antiqua" w:cs="Arial"/>
          <w:i w:val="0"/>
          <w:iCs/>
          <w:szCs w:val="24"/>
        </w:rPr>
        <w:t>requirement</w:t>
      </w:r>
      <w:r w:rsidRPr="0026065C">
        <w:rPr>
          <w:rFonts w:ascii="Book Antiqua" w:hAnsi="Book Antiqua" w:cs="Arial"/>
          <w:i w:val="0"/>
          <w:iCs/>
          <w:szCs w:val="24"/>
        </w:rPr>
        <w:t xml:space="preserve"> as in Format-A and Financial requirement at para 3.2 above) including those pertaining to each JV partner are furnished and the documents are submitted alongwith the bid. Further, the JV bidders should also ensure that other requirements are complied with. The lists of documents furnished are to be indicated below:</w:t>
      </w:r>
    </w:p>
    <w:p w:rsidR="00773469" w:rsidRPr="0026065C" w:rsidRDefault="00773469" w:rsidP="00773469">
      <w:pPr>
        <w:pStyle w:val="BodyText3"/>
        <w:ind w:left="741" w:hanging="741"/>
        <w:rPr>
          <w:rFonts w:ascii="Book Antiqua" w:hAnsi="Book Antiqua" w:cs="Arial"/>
          <w:i w:val="0"/>
          <w:iCs/>
          <w:szCs w:val="24"/>
        </w:rPr>
      </w:pPr>
    </w:p>
    <w:p w:rsidR="00773469" w:rsidRPr="0026065C" w:rsidRDefault="00773469" w:rsidP="00773469">
      <w:pPr>
        <w:pStyle w:val="BodyText3"/>
        <w:numPr>
          <w:ilvl w:val="0"/>
          <w:numId w:val="22"/>
        </w:numPr>
        <w:rPr>
          <w:rFonts w:ascii="Book Antiqua" w:hAnsi="Book Antiqua" w:cs="Arial"/>
          <w:i w:val="0"/>
          <w:iCs/>
          <w:szCs w:val="24"/>
        </w:rPr>
      </w:pPr>
      <w:r w:rsidRPr="0026065C">
        <w:rPr>
          <w:rFonts w:ascii="Book Antiqua" w:hAnsi="Book Antiqua" w:cs="Arial"/>
          <w:i w:val="0"/>
          <w:iCs/>
          <w:szCs w:val="24"/>
        </w:rPr>
        <w:t>………………………..</w:t>
      </w:r>
    </w:p>
    <w:p w:rsidR="00773469" w:rsidRPr="0026065C" w:rsidRDefault="00773469" w:rsidP="00773469">
      <w:pPr>
        <w:pStyle w:val="BodyText3"/>
        <w:numPr>
          <w:ilvl w:val="0"/>
          <w:numId w:val="22"/>
        </w:numPr>
        <w:rPr>
          <w:rFonts w:ascii="Book Antiqua" w:hAnsi="Book Antiqua" w:cs="Arial"/>
          <w:i w:val="0"/>
          <w:iCs/>
          <w:szCs w:val="24"/>
        </w:rPr>
      </w:pPr>
      <w:r w:rsidRPr="0026065C">
        <w:rPr>
          <w:rFonts w:ascii="Book Antiqua" w:hAnsi="Book Antiqua" w:cs="Arial"/>
          <w:i w:val="0"/>
          <w:iCs/>
          <w:szCs w:val="24"/>
        </w:rPr>
        <w:t>………………………..</w:t>
      </w:r>
    </w:p>
    <w:p w:rsidR="00773469" w:rsidRPr="0026065C" w:rsidRDefault="00773469" w:rsidP="00773469">
      <w:pPr>
        <w:pStyle w:val="BodyText3"/>
        <w:numPr>
          <w:ilvl w:val="0"/>
          <w:numId w:val="22"/>
        </w:numPr>
        <w:rPr>
          <w:rFonts w:ascii="Book Antiqua" w:hAnsi="Book Antiqua" w:cs="Arial"/>
          <w:i w:val="0"/>
          <w:iCs/>
          <w:szCs w:val="24"/>
        </w:rPr>
      </w:pPr>
      <w:r w:rsidRPr="0026065C">
        <w:rPr>
          <w:rFonts w:ascii="Book Antiqua" w:hAnsi="Book Antiqua" w:cs="Arial"/>
          <w:i w:val="0"/>
          <w:iCs/>
          <w:szCs w:val="24"/>
        </w:rPr>
        <w:t>………………………..</w:t>
      </w:r>
    </w:p>
    <w:p w:rsidR="00773469" w:rsidRPr="0026065C" w:rsidRDefault="00773469" w:rsidP="00773469">
      <w:pPr>
        <w:pStyle w:val="BodyText3"/>
        <w:numPr>
          <w:ilvl w:val="0"/>
          <w:numId w:val="22"/>
        </w:numPr>
        <w:rPr>
          <w:rFonts w:ascii="Book Antiqua" w:hAnsi="Book Antiqua" w:cs="Arial"/>
          <w:i w:val="0"/>
          <w:iCs/>
          <w:szCs w:val="24"/>
        </w:rPr>
      </w:pPr>
      <w:r w:rsidRPr="0026065C">
        <w:rPr>
          <w:rFonts w:ascii="Book Antiqua" w:hAnsi="Book Antiqua" w:cs="Arial"/>
          <w:i w:val="0"/>
          <w:iCs/>
          <w:szCs w:val="24"/>
        </w:rPr>
        <w:t>………………………..</w:t>
      </w:r>
    </w:p>
    <w:p w:rsidR="00773469" w:rsidRPr="0026065C" w:rsidRDefault="00773469" w:rsidP="00773469">
      <w:pPr>
        <w:pStyle w:val="BodyText3"/>
        <w:numPr>
          <w:ilvl w:val="0"/>
          <w:numId w:val="22"/>
        </w:numPr>
        <w:rPr>
          <w:rFonts w:ascii="Book Antiqua" w:hAnsi="Book Antiqua" w:cs="Arial"/>
          <w:i w:val="0"/>
          <w:iCs/>
          <w:szCs w:val="24"/>
        </w:rPr>
      </w:pPr>
      <w:r w:rsidRPr="0026065C">
        <w:rPr>
          <w:rFonts w:ascii="Book Antiqua" w:hAnsi="Book Antiqua" w:cs="Arial"/>
          <w:i w:val="0"/>
          <w:iCs/>
          <w:szCs w:val="24"/>
        </w:rPr>
        <w:t>………………………..</w:t>
      </w:r>
    </w:p>
    <w:p w:rsidR="00E41B72" w:rsidRPr="0026065C" w:rsidRDefault="00E41B72" w:rsidP="00E41B72">
      <w:pPr>
        <w:pStyle w:val="BodyText3"/>
        <w:rPr>
          <w:rFonts w:ascii="Book Antiqua" w:hAnsi="Book Antiqua" w:cs="Arial"/>
          <w:i w:val="0"/>
          <w:iCs/>
          <w:szCs w:val="24"/>
        </w:rPr>
      </w:pPr>
    </w:p>
    <w:p w:rsidR="00E41B72" w:rsidRPr="0026065C" w:rsidRDefault="00E41B72" w:rsidP="00E41B72">
      <w:pPr>
        <w:pStyle w:val="BodyText3"/>
        <w:ind w:left="741" w:hanging="741"/>
        <w:rPr>
          <w:rFonts w:ascii="Book Antiqua" w:hAnsi="Book Antiqua" w:cs="Arial"/>
          <w:i w:val="0"/>
          <w:iCs/>
          <w:szCs w:val="24"/>
        </w:rPr>
      </w:pPr>
      <w:r w:rsidRPr="0026065C">
        <w:rPr>
          <w:rFonts w:ascii="Book Antiqua" w:hAnsi="Book Antiqua" w:cs="Arial"/>
          <w:i w:val="0"/>
          <w:iCs/>
          <w:szCs w:val="24"/>
        </w:rPr>
        <w:t>4.3</w:t>
      </w:r>
      <w:r w:rsidRPr="0026065C">
        <w:rPr>
          <w:rFonts w:ascii="Book Antiqua" w:hAnsi="Book Antiqua" w:cs="Arial"/>
          <w:i w:val="0"/>
          <w:iCs/>
          <w:szCs w:val="24"/>
        </w:rPr>
        <w:tab/>
        <w:t>The   bidder   shall furnish documentary evidence in support of the qualifying requirement stipulated as above.</w:t>
      </w:r>
    </w:p>
    <w:p w:rsidR="00773469" w:rsidRPr="0026065C" w:rsidRDefault="00773469" w:rsidP="00A153C0">
      <w:pPr>
        <w:ind w:left="720" w:hanging="540"/>
        <w:jc w:val="both"/>
        <w:rPr>
          <w:rFonts w:ascii="Book Antiqua" w:hAnsi="Book Antiqua"/>
          <w:i/>
          <w:iCs/>
          <w:sz w:val="22"/>
          <w:szCs w:val="22"/>
        </w:rPr>
      </w:pPr>
    </w:p>
    <w:p w:rsidR="00CA3A68" w:rsidRPr="0026065C" w:rsidRDefault="00AA2287" w:rsidP="00CA3A68">
      <w:pPr>
        <w:pStyle w:val="BodyText3"/>
        <w:ind w:left="741" w:hanging="741"/>
        <w:rPr>
          <w:rFonts w:ascii="Book Antiqua" w:hAnsi="Book Antiqua" w:cs="Arial"/>
          <w:b/>
          <w:bCs/>
          <w:sz w:val="22"/>
          <w:szCs w:val="22"/>
        </w:rPr>
      </w:pPr>
      <w:r w:rsidRPr="0026065C">
        <w:rPr>
          <w:rFonts w:ascii="Book Antiqua" w:hAnsi="Book Antiqua" w:cs="Arial"/>
          <w:i w:val="0"/>
          <w:iCs/>
          <w:sz w:val="22"/>
          <w:szCs w:val="22"/>
        </w:rPr>
        <w:t>5</w:t>
      </w:r>
      <w:r w:rsidR="00CA3A68" w:rsidRPr="0026065C">
        <w:rPr>
          <w:rFonts w:ascii="Book Antiqua" w:hAnsi="Book Antiqua" w:cs="Arial"/>
          <w:i w:val="0"/>
          <w:iCs/>
          <w:sz w:val="22"/>
          <w:szCs w:val="22"/>
        </w:rPr>
        <w:t>.0</w:t>
      </w:r>
      <w:r w:rsidR="00CA3A68" w:rsidRPr="0026065C">
        <w:rPr>
          <w:rFonts w:ascii="Book Antiqua" w:hAnsi="Book Antiqua" w:cs="Arial"/>
          <w:b/>
          <w:bCs/>
          <w:i w:val="0"/>
          <w:iCs/>
          <w:sz w:val="22"/>
          <w:szCs w:val="22"/>
        </w:rPr>
        <w:tab/>
      </w:r>
      <w:r w:rsidR="00CA3A68" w:rsidRPr="0026065C">
        <w:rPr>
          <w:rFonts w:ascii="Book Antiqua" w:hAnsi="Book Antiqua" w:cs="Arial"/>
          <w:b/>
          <w:bCs/>
          <w:sz w:val="22"/>
          <w:szCs w:val="22"/>
        </w:rPr>
        <w:t>The Bidder shall also furnish following documents/details with its bid.</w:t>
      </w:r>
    </w:p>
    <w:p w:rsidR="00CA3A68" w:rsidRPr="0026065C" w:rsidRDefault="00CA3A68" w:rsidP="00CA3A68">
      <w:pPr>
        <w:ind w:left="1440" w:hanging="720"/>
        <w:jc w:val="both"/>
        <w:rPr>
          <w:rFonts w:ascii="Book Antiqua" w:hAnsi="Book Antiqua" w:cs="Arial"/>
          <w:i/>
          <w:iCs/>
          <w:sz w:val="22"/>
          <w:szCs w:val="22"/>
        </w:rPr>
      </w:pPr>
      <w:r w:rsidRPr="0026065C">
        <w:rPr>
          <w:rFonts w:ascii="Book Antiqua" w:hAnsi="Book Antiqua" w:cs="Arial"/>
          <w:i/>
          <w:iCs/>
          <w:sz w:val="22"/>
          <w:szCs w:val="22"/>
        </w:rPr>
        <w:t>{</w:t>
      </w:r>
      <w:r w:rsidRPr="0026065C">
        <w:rPr>
          <w:rFonts w:ascii="Book Antiqua" w:hAnsi="Book Antiqua" w:cs="Arial"/>
          <w:b/>
          <w:bCs/>
          <w:i/>
          <w:iCs/>
          <w:sz w:val="22"/>
          <w:szCs w:val="22"/>
        </w:rPr>
        <w:t>Reference ITB clause 9.3 (c)}</w:t>
      </w:r>
    </w:p>
    <w:p w:rsidR="00CA3A68" w:rsidRPr="0026065C" w:rsidRDefault="00CA3A68" w:rsidP="00CA3A68">
      <w:pPr>
        <w:ind w:left="741" w:hanging="720"/>
        <w:jc w:val="both"/>
        <w:rPr>
          <w:rFonts w:ascii="Book Antiqua" w:hAnsi="Book Antiqua" w:cs="Arial"/>
          <w:i/>
          <w:iCs/>
          <w:sz w:val="14"/>
          <w:szCs w:val="14"/>
        </w:rPr>
      </w:pPr>
    </w:p>
    <w:p w:rsidR="00CA3A68" w:rsidRPr="0026065C" w:rsidRDefault="00CA3A68" w:rsidP="00CA3A68">
      <w:pPr>
        <w:ind w:left="741" w:hanging="720"/>
        <w:jc w:val="both"/>
        <w:rPr>
          <w:rFonts w:ascii="Book Antiqua" w:hAnsi="Book Antiqua" w:cs="Arial"/>
          <w:i/>
          <w:iCs/>
          <w:sz w:val="14"/>
          <w:szCs w:val="14"/>
        </w:rPr>
      </w:pPr>
    </w:p>
    <w:p w:rsidR="00CA3A68" w:rsidRPr="0026065C" w:rsidRDefault="00AA2287" w:rsidP="00CA3A68">
      <w:pPr>
        <w:ind w:left="741" w:hanging="720"/>
        <w:jc w:val="both"/>
        <w:rPr>
          <w:rFonts w:ascii="Book Antiqua" w:hAnsi="Book Antiqua" w:cs="Arial"/>
          <w:i/>
          <w:iCs/>
          <w:sz w:val="22"/>
          <w:szCs w:val="22"/>
        </w:rPr>
      </w:pPr>
      <w:r w:rsidRPr="0026065C">
        <w:rPr>
          <w:rFonts w:ascii="Book Antiqua" w:hAnsi="Book Antiqua" w:cs="Arial"/>
          <w:i/>
          <w:iCs/>
          <w:sz w:val="22"/>
          <w:szCs w:val="22"/>
        </w:rPr>
        <w:t>5</w:t>
      </w:r>
      <w:r w:rsidR="00CA3A68" w:rsidRPr="0026065C">
        <w:rPr>
          <w:rFonts w:ascii="Book Antiqua" w:hAnsi="Book Antiqua" w:cs="Arial"/>
          <w:i/>
          <w:iCs/>
          <w:sz w:val="22"/>
          <w:szCs w:val="22"/>
        </w:rPr>
        <w:t>.1</w:t>
      </w:r>
      <w:r w:rsidR="00CA3A68" w:rsidRPr="0026065C">
        <w:rPr>
          <w:rFonts w:ascii="Book Antiqua" w:hAnsi="Book Antiqua" w:cs="Arial"/>
          <w:i/>
          <w:iCs/>
          <w:sz w:val="22"/>
          <w:szCs w:val="22"/>
        </w:rPr>
        <w:tab/>
        <w:t>The complete annual reports together with Audited statement of accounts of the company for last five years of its own (separate) immediately preceding the date of submission of bid.</w:t>
      </w:r>
    </w:p>
    <w:p w:rsidR="00CA3A68" w:rsidRPr="0026065C" w:rsidRDefault="00CA3A68" w:rsidP="00CA3A68">
      <w:pPr>
        <w:ind w:left="720" w:firstLine="21"/>
        <w:rPr>
          <w:rFonts w:ascii="Book Antiqua" w:hAnsi="Book Antiqua" w:cs="Arial"/>
          <w:bCs/>
          <w:i/>
          <w:iCs/>
          <w:sz w:val="22"/>
          <w:szCs w:val="22"/>
        </w:rPr>
      </w:pPr>
      <w:r w:rsidRPr="0026065C">
        <w:rPr>
          <w:rFonts w:ascii="Book Antiqua" w:hAnsi="Book Antiqua" w:cs="Arial"/>
          <w:bCs/>
          <w:i/>
          <w:iCs/>
          <w:sz w:val="22"/>
          <w:szCs w:val="22"/>
        </w:rPr>
        <w:t>Note:</w:t>
      </w:r>
    </w:p>
    <w:p w:rsidR="00CA3A68" w:rsidRPr="0026065C" w:rsidRDefault="00CA3A68" w:rsidP="00CA3A68">
      <w:pPr>
        <w:ind w:left="720" w:firstLine="720"/>
        <w:rPr>
          <w:rFonts w:ascii="Book Antiqua" w:hAnsi="Book Antiqua" w:cs="Arial"/>
          <w:bCs/>
          <w:i/>
          <w:iCs/>
          <w:sz w:val="6"/>
          <w:szCs w:val="22"/>
        </w:rPr>
      </w:pPr>
    </w:p>
    <w:p w:rsidR="00CA3A68" w:rsidRPr="0026065C" w:rsidRDefault="00CA3A68" w:rsidP="008102E6">
      <w:pPr>
        <w:numPr>
          <w:ilvl w:val="0"/>
          <w:numId w:val="1"/>
        </w:numPr>
        <w:ind w:right="182"/>
        <w:jc w:val="both"/>
        <w:rPr>
          <w:rFonts w:ascii="Book Antiqua" w:hAnsi="Book Antiqua"/>
          <w:i/>
          <w:iCs/>
          <w:sz w:val="22"/>
          <w:szCs w:val="22"/>
        </w:rPr>
      </w:pPr>
      <w:r w:rsidRPr="0026065C">
        <w:rPr>
          <w:rFonts w:ascii="Book Antiqua" w:hAnsi="Book Antiqua"/>
          <w:i/>
          <w:iCs/>
          <w:sz w:val="22"/>
          <w:szCs w:val="22"/>
        </w:rPr>
        <w:t>In the event the bidder is not able to furnish the information of its own (</w:t>
      </w:r>
      <w:proofErr w:type="spellStart"/>
      <w:r w:rsidRPr="0026065C">
        <w:rPr>
          <w:rFonts w:ascii="Book Antiqua" w:hAnsi="Book Antiqua"/>
          <w:i/>
          <w:iCs/>
          <w:sz w:val="22"/>
          <w:szCs w:val="22"/>
        </w:rPr>
        <w:t>i.e</w:t>
      </w:r>
      <w:proofErr w:type="spellEnd"/>
      <w:r w:rsidRPr="0026065C">
        <w:rPr>
          <w:rFonts w:ascii="Book Antiqua" w:hAnsi="Book Antiqua"/>
          <w:i/>
          <w:iCs/>
          <w:sz w:val="22"/>
          <w:szCs w:val="22"/>
        </w:rPr>
        <w:t xml:space="preserve"> separate), being a subsidiary company and its accounts are being consolidated with its </w:t>
      </w:r>
      <w:r w:rsidRPr="0026065C">
        <w:rPr>
          <w:rFonts w:ascii="Book Antiqua" w:hAnsi="Book Antiqua"/>
          <w:i/>
          <w:iCs/>
          <w:sz w:val="22"/>
          <w:szCs w:val="22"/>
        </w:rPr>
        <w:lastRenderedPageBreak/>
        <w:t>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rsidR="00CA3A68" w:rsidRPr="0026065C" w:rsidRDefault="00CA3A68" w:rsidP="00CA3A68">
      <w:pPr>
        <w:ind w:left="720" w:right="182"/>
        <w:jc w:val="both"/>
        <w:rPr>
          <w:rFonts w:ascii="Book Antiqua" w:hAnsi="Book Antiqua"/>
          <w:i/>
          <w:iCs/>
          <w:sz w:val="12"/>
          <w:szCs w:val="12"/>
        </w:rPr>
      </w:pPr>
    </w:p>
    <w:p w:rsidR="00CA3A68" w:rsidRPr="0026065C" w:rsidRDefault="00CA3A68" w:rsidP="00CA3A68">
      <w:pPr>
        <w:ind w:left="1440" w:right="182" w:hanging="720"/>
        <w:jc w:val="both"/>
        <w:rPr>
          <w:rFonts w:ascii="Book Antiqua" w:hAnsi="Book Antiqua"/>
          <w:i/>
          <w:iCs/>
          <w:sz w:val="6"/>
          <w:szCs w:val="22"/>
        </w:rPr>
      </w:pPr>
    </w:p>
    <w:p w:rsidR="00CA3A68" w:rsidRPr="0026065C" w:rsidRDefault="00CA3A68" w:rsidP="00CA3A68">
      <w:pPr>
        <w:ind w:left="1440" w:right="182" w:hanging="720"/>
        <w:jc w:val="both"/>
        <w:rPr>
          <w:rFonts w:ascii="Book Antiqua" w:hAnsi="Book Antiqua"/>
          <w:sz w:val="22"/>
          <w:szCs w:val="22"/>
        </w:rPr>
      </w:pPr>
      <w:r w:rsidRPr="0026065C">
        <w:rPr>
          <w:rFonts w:ascii="Book Antiqua" w:hAnsi="Book Antiqua"/>
          <w:i/>
          <w:iCs/>
          <w:sz w:val="22"/>
          <w:szCs w:val="22"/>
        </w:rPr>
        <w:t>II.</w:t>
      </w:r>
      <w:r w:rsidRPr="0026065C">
        <w:rPr>
          <w:rFonts w:ascii="Book Antiqua" w:hAnsi="Book Antiqua"/>
          <w:i/>
          <w:iCs/>
          <w:sz w:val="22"/>
          <w:szCs w:val="22"/>
        </w:rPr>
        <w:tab/>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r w:rsidRPr="0026065C">
        <w:rPr>
          <w:rFonts w:ascii="Book Antiqua" w:hAnsi="Book Antiqua"/>
          <w:sz w:val="22"/>
          <w:szCs w:val="22"/>
        </w:rPr>
        <w:t>.</w:t>
      </w:r>
    </w:p>
    <w:p w:rsidR="00CA3A68" w:rsidRPr="0026065C" w:rsidRDefault="00CA3A68" w:rsidP="00CA3A68">
      <w:pPr>
        <w:tabs>
          <w:tab w:val="left" w:pos="-1128"/>
          <w:tab w:val="left" w:pos="540"/>
        </w:tabs>
        <w:ind w:left="540" w:right="6" w:hanging="540"/>
        <w:jc w:val="both"/>
        <w:rPr>
          <w:rFonts w:ascii="Book Antiqua" w:hAnsi="Book Antiqua" w:cs="Arial"/>
          <w:sz w:val="24"/>
          <w:szCs w:val="24"/>
        </w:rPr>
      </w:pPr>
    </w:p>
    <w:p w:rsidR="00CA3A68" w:rsidRPr="0026065C" w:rsidRDefault="00AA2287" w:rsidP="00AA2287">
      <w:pPr>
        <w:pStyle w:val="ListParagraph"/>
        <w:numPr>
          <w:ilvl w:val="1"/>
          <w:numId w:val="15"/>
        </w:numPr>
        <w:tabs>
          <w:tab w:val="left" w:pos="-1128"/>
        </w:tabs>
        <w:ind w:right="6"/>
        <w:jc w:val="both"/>
        <w:rPr>
          <w:rFonts w:ascii="Book Antiqua" w:hAnsi="Book Antiqua" w:cs="Arial"/>
          <w:i/>
          <w:iCs/>
          <w:sz w:val="22"/>
          <w:szCs w:val="22"/>
        </w:rPr>
      </w:pPr>
      <w:r w:rsidRPr="0026065C">
        <w:rPr>
          <w:rFonts w:ascii="Book Antiqua" w:hAnsi="Book Antiqua" w:cs="Arial"/>
          <w:i/>
          <w:iCs/>
          <w:sz w:val="22"/>
          <w:szCs w:val="22"/>
        </w:rPr>
        <w:t xml:space="preserve">   </w:t>
      </w:r>
      <w:r w:rsidR="00CA3A68" w:rsidRPr="0026065C">
        <w:rPr>
          <w:rFonts w:ascii="Book Antiqua" w:hAnsi="Book Antiqua" w:cs="Arial"/>
          <w:i/>
          <w:iCs/>
          <w:sz w:val="22"/>
          <w:szCs w:val="22"/>
        </w:rPr>
        <w:t>The Bidder should accordingly also provide the following information/documents:</w:t>
      </w:r>
    </w:p>
    <w:p w:rsidR="00CA3A68" w:rsidRPr="0026065C" w:rsidRDefault="00CA3A68" w:rsidP="00CA3A68">
      <w:pPr>
        <w:tabs>
          <w:tab w:val="left" w:pos="-1128"/>
          <w:tab w:val="left" w:pos="540"/>
        </w:tabs>
        <w:ind w:left="540" w:right="6"/>
        <w:jc w:val="both"/>
        <w:rPr>
          <w:rFonts w:ascii="Book Antiqua" w:hAnsi="Book Antiqua" w:cs="Arial"/>
          <w:sz w:val="24"/>
          <w:szCs w:val="24"/>
        </w:rPr>
      </w:pPr>
      <w:r w:rsidRPr="0026065C">
        <w:rPr>
          <w:rFonts w:ascii="Book Antiqua" w:hAnsi="Book Antiqua" w:cs="Arial"/>
          <w:sz w:val="24"/>
          <w:szCs w:val="24"/>
        </w:rPr>
        <w:t>Audited balance sheet and income statements for the last five years as per the  following:</w:t>
      </w:r>
    </w:p>
    <w:p w:rsidR="00CA3A68" w:rsidRPr="0026065C" w:rsidRDefault="00CA3A68" w:rsidP="00CA3A68">
      <w:pPr>
        <w:tabs>
          <w:tab w:val="left" w:pos="-1128"/>
          <w:tab w:val="left" w:pos="540"/>
        </w:tabs>
        <w:ind w:left="540" w:right="6" w:hanging="540"/>
        <w:jc w:val="both"/>
        <w:rPr>
          <w:rFonts w:ascii="Book Antiqua" w:hAnsi="Book Antiqua" w:cs="Arial"/>
          <w:sz w:val="24"/>
          <w:szCs w:val="24"/>
        </w:rPr>
      </w:pPr>
    </w:p>
    <w:tbl>
      <w:tblPr>
        <w:tblW w:w="0" w:type="auto"/>
        <w:tblInd w:w="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3"/>
        <w:gridCol w:w="5994"/>
      </w:tblGrid>
      <w:tr w:rsidR="002405E2" w:rsidRPr="0026065C">
        <w:tc>
          <w:tcPr>
            <w:tcW w:w="2493" w:type="dxa"/>
          </w:tcPr>
          <w:p w:rsidR="00CA3A68" w:rsidRPr="0026065C" w:rsidRDefault="00CA3A68" w:rsidP="000C59EF">
            <w:pPr>
              <w:tabs>
                <w:tab w:val="left" w:pos="-1128"/>
                <w:tab w:val="left" w:pos="540"/>
              </w:tabs>
              <w:ind w:right="6"/>
              <w:jc w:val="center"/>
              <w:rPr>
                <w:rFonts w:ascii="Book Antiqua" w:hAnsi="Book Antiqua" w:cs="Arial"/>
                <w:b/>
                <w:bCs/>
                <w:sz w:val="24"/>
                <w:szCs w:val="24"/>
              </w:rPr>
            </w:pPr>
            <w:r w:rsidRPr="0026065C">
              <w:rPr>
                <w:rFonts w:ascii="Book Antiqua" w:hAnsi="Book Antiqua" w:cs="Arial"/>
                <w:b/>
                <w:bCs/>
                <w:sz w:val="24"/>
                <w:szCs w:val="24"/>
              </w:rPr>
              <w:t>Years preceding to the bid opening</w:t>
            </w:r>
          </w:p>
        </w:tc>
        <w:tc>
          <w:tcPr>
            <w:tcW w:w="5994" w:type="dxa"/>
          </w:tcPr>
          <w:p w:rsidR="00CA3A68" w:rsidRPr="0026065C" w:rsidRDefault="00CA3A68" w:rsidP="000C59EF">
            <w:pPr>
              <w:pStyle w:val="Heading3"/>
              <w:jc w:val="left"/>
              <w:rPr>
                <w:rFonts w:ascii="Book Antiqua" w:hAnsi="Book Antiqua" w:cs="Arial"/>
                <w:szCs w:val="24"/>
              </w:rPr>
            </w:pPr>
            <w:r w:rsidRPr="0026065C">
              <w:rPr>
                <w:rFonts w:ascii="Book Antiqua" w:hAnsi="Book Antiqua" w:cs="Arial"/>
                <w:szCs w:val="24"/>
              </w:rPr>
              <w:t>Audited Balance Sheet and Income Statements enclosed</w:t>
            </w:r>
          </w:p>
        </w:tc>
      </w:tr>
      <w:tr w:rsidR="002405E2" w:rsidRPr="0026065C">
        <w:tc>
          <w:tcPr>
            <w:tcW w:w="2493" w:type="dxa"/>
          </w:tcPr>
          <w:p w:rsidR="00CA3A68" w:rsidRPr="0026065C" w:rsidRDefault="00CA3A68" w:rsidP="000C59EF">
            <w:pPr>
              <w:tabs>
                <w:tab w:val="left" w:pos="-1128"/>
                <w:tab w:val="left" w:pos="540"/>
              </w:tabs>
              <w:ind w:right="6"/>
              <w:jc w:val="center"/>
              <w:rPr>
                <w:rFonts w:ascii="Book Antiqua" w:hAnsi="Book Antiqua" w:cs="Arial"/>
                <w:sz w:val="24"/>
                <w:szCs w:val="24"/>
              </w:rPr>
            </w:pPr>
            <w:r w:rsidRPr="0026065C">
              <w:rPr>
                <w:rFonts w:ascii="Book Antiqua" w:hAnsi="Book Antiqua" w:cs="Arial"/>
                <w:sz w:val="24"/>
                <w:szCs w:val="24"/>
              </w:rPr>
              <w:t>1</w:t>
            </w:r>
            <w:r w:rsidRPr="0026065C">
              <w:rPr>
                <w:rFonts w:ascii="Book Antiqua" w:hAnsi="Book Antiqua" w:cs="Arial"/>
                <w:sz w:val="24"/>
                <w:szCs w:val="24"/>
                <w:vertAlign w:val="superscript"/>
              </w:rPr>
              <w:t>st</w:t>
            </w:r>
            <w:r w:rsidRPr="0026065C">
              <w:rPr>
                <w:rFonts w:ascii="Book Antiqua" w:hAnsi="Book Antiqua" w:cs="Arial"/>
                <w:sz w:val="24"/>
                <w:szCs w:val="24"/>
              </w:rPr>
              <w:t xml:space="preserve"> Year</w:t>
            </w:r>
          </w:p>
        </w:tc>
        <w:tc>
          <w:tcPr>
            <w:tcW w:w="5994" w:type="dxa"/>
          </w:tcPr>
          <w:p w:rsidR="00CA3A68" w:rsidRPr="0026065C" w:rsidRDefault="00CA3A68" w:rsidP="000C59EF">
            <w:pPr>
              <w:tabs>
                <w:tab w:val="left" w:pos="-1128"/>
                <w:tab w:val="left" w:pos="540"/>
              </w:tabs>
              <w:ind w:right="6"/>
              <w:jc w:val="both"/>
              <w:rPr>
                <w:rFonts w:ascii="Book Antiqua" w:hAnsi="Book Antiqua" w:cs="Arial"/>
                <w:sz w:val="24"/>
                <w:szCs w:val="24"/>
              </w:rPr>
            </w:pPr>
            <w:r w:rsidRPr="0026065C">
              <w:rPr>
                <w:rFonts w:ascii="Book Antiqua" w:hAnsi="Book Antiqua" w:cs="Arial"/>
                <w:sz w:val="28"/>
                <w:szCs w:val="28"/>
              </w:rPr>
              <w:t>□</w:t>
            </w:r>
            <w:r w:rsidRPr="0026065C">
              <w:rPr>
                <w:rFonts w:ascii="Book Antiqua" w:hAnsi="Book Antiqua" w:cs="Arial"/>
                <w:sz w:val="24"/>
                <w:szCs w:val="24"/>
              </w:rPr>
              <w:t xml:space="preserve"> Yes               </w:t>
            </w:r>
            <w:r w:rsidRPr="0026065C">
              <w:rPr>
                <w:rFonts w:ascii="Book Antiqua" w:hAnsi="Book Antiqua" w:cs="Arial"/>
                <w:sz w:val="28"/>
                <w:szCs w:val="28"/>
              </w:rPr>
              <w:t>□</w:t>
            </w:r>
            <w:r w:rsidRPr="0026065C">
              <w:rPr>
                <w:rFonts w:ascii="Book Antiqua" w:hAnsi="Book Antiqua" w:cs="Arial"/>
                <w:sz w:val="24"/>
                <w:szCs w:val="24"/>
              </w:rPr>
              <w:t xml:space="preserve"> No</w:t>
            </w:r>
          </w:p>
        </w:tc>
      </w:tr>
      <w:tr w:rsidR="002405E2" w:rsidRPr="0026065C">
        <w:tc>
          <w:tcPr>
            <w:tcW w:w="2493" w:type="dxa"/>
          </w:tcPr>
          <w:p w:rsidR="00CA3A68" w:rsidRPr="0026065C" w:rsidRDefault="00CA3A68" w:rsidP="000C59EF">
            <w:pPr>
              <w:tabs>
                <w:tab w:val="left" w:pos="-1128"/>
                <w:tab w:val="left" w:pos="540"/>
              </w:tabs>
              <w:ind w:right="6"/>
              <w:jc w:val="center"/>
              <w:rPr>
                <w:rFonts w:ascii="Book Antiqua" w:hAnsi="Book Antiqua" w:cs="Arial"/>
                <w:sz w:val="24"/>
                <w:szCs w:val="24"/>
              </w:rPr>
            </w:pPr>
            <w:r w:rsidRPr="0026065C">
              <w:rPr>
                <w:rFonts w:ascii="Book Antiqua" w:hAnsi="Book Antiqua" w:cs="Arial"/>
                <w:sz w:val="24"/>
                <w:szCs w:val="24"/>
              </w:rPr>
              <w:t>2</w:t>
            </w:r>
            <w:r w:rsidRPr="0026065C">
              <w:rPr>
                <w:rFonts w:ascii="Book Antiqua" w:hAnsi="Book Antiqua" w:cs="Arial"/>
                <w:sz w:val="24"/>
                <w:szCs w:val="24"/>
                <w:vertAlign w:val="superscript"/>
              </w:rPr>
              <w:t>nd</w:t>
            </w:r>
            <w:r w:rsidRPr="0026065C">
              <w:rPr>
                <w:rFonts w:ascii="Book Antiqua" w:hAnsi="Book Antiqua" w:cs="Arial"/>
                <w:sz w:val="24"/>
                <w:szCs w:val="24"/>
              </w:rPr>
              <w:t xml:space="preserve"> Year</w:t>
            </w:r>
          </w:p>
        </w:tc>
        <w:tc>
          <w:tcPr>
            <w:tcW w:w="5994" w:type="dxa"/>
          </w:tcPr>
          <w:p w:rsidR="00CA3A68" w:rsidRPr="0026065C" w:rsidRDefault="00CA3A68" w:rsidP="000C59EF">
            <w:pPr>
              <w:tabs>
                <w:tab w:val="left" w:pos="-1128"/>
                <w:tab w:val="left" w:pos="540"/>
              </w:tabs>
              <w:ind w:right="6"/>
              <w:jc w:val="both"/>
              <w:rPr>
                <w:rFonts w:ascii="Book Antiqua" w:hAnsi="Book Antiqua" w:cs="Arial"/>
                <w:sz w:val="24"/>
                <w:szCs w:val="24"/>
              </w:rPr>
            </w:pPr>
            <w:r w:rsidRPr="0026065C">
              <w:rPr>
                <w:rFonts w:ascii="Book Antiqua" w:hAnsi="Book Antiqua" w:cs="Arial"/>
                <w:sz w:val="28"/>
                <w:szCs w:val="28"/>
              </w:rPr>
              <w:t>□</w:t>
            </w:r>
            <w:r w:rsidRPr="0026065C">
              <w:rPr>
                <w:rFonts w:ascii="Book Antiqua" w:hAnsi="Book Antiqua" w:cs="Arial"/>
                <w:sz w:val="24"/>
                <w:szCs w:val="24"/>
              </w:rPr>
              <w:t xml:space="preserve"> Yes               </w:t>
            </w:r>
            <w:r w:rsidRPr="0026065C">
              <w:rPr>
                <w:rFonts w:ascii="Book Antiqua" w:hAnsi="Book Antiqua" w:cs="Arial"/>
                <w:sz w:val="28"/>
                <w:szCs w:val="28"/>
              </w:rPr>
              <w:t>□</w:t>
            </w:r>
            <w:r w:rsidRPr="0026065C">
              <w:rPr>
                <w:rFonts w:ascii="Book Antiqua" w:hAnsi="Book Antiqua" w:cs="Arial"/>
                <w:sz w:val="24"/>
                <w:szCs w:val="24"/>
              </w:rPr>
              <w:t xml:space="preserve"> No</w:t>
            </w:r>
          </w:p>
        </w:tc>
      </w:tr>
      <w:tr w:rsidR="002405E2" w:rsidRPr="0026065C">
        <w:tc>
          <w:tcPr>
            <w:tcW w:w="2493" w:type="dxa"/>
          </w:tcPr>
          <w:p w:rsidR="00CA3A68" w:rsidRPr="0026065C" w:rsidRDefault="00CA3A68" w:rsidP="000C59EF">
            <w:pPr>
              <w:tabs>
                <w:tab w:val="left" w:pos="-1128"/>
                <w:tab w:val="left" w:pos="540"/>
              </w:tabs>
              <w:ind w:right="6"/>
              <w:jc w:val="center"/>
              <w:rPr>
                <w:rFonts w:ascii="Book Antiqua" w:hAnsi="Book Antiqua" w:cs="Arial"/>
                <w:sz w:val="24"/>
                <w:szCs w:val="24"/>
              </w:rPr>
            </w:pPr>
            <w:r w:rsidRPr="0026065C">
              <w:rPr>
                <w:rFonts w:ascii="Book Antiqua" w:hAnsi="Book Antiqua" w:cs="Arial"/>
                <w:sz w:val="24"/>
                <w:szCs w:val="24"/>
              </w:rPr>
              <w:t>3</w:t>
            </w:r>
            <w:r w:rsidRPr="0026065C">
              <w:rPr>
                <w:rFonts w:ascii="Book Antiqua" w:hAnsi="Book Antiqua" w:cs="Arial"/>
                <w:sz w:val="24"/>
                <w:szCs w:val="24"/>
                <w:vertAlign w:val="superscript"/>
              </w:rPr>
              <w:t>rd</w:t>
            </w:r>
            <w:r w:rsidRPr="0026065C">
              <w:rPr>
                <w:rFonts w:ascii="Book Antiqua" w:hAnsi="Book Antiqua" w:cs="Arial"/>
                <w:sz w:val="24"/>
                <w:szCs w:val="24"/>
              </w:rPr>
              <w:t xml:space="preserve"> Year</w:t>
            </w:r>
          </w:p>
        </w:tc>
        <w:tc>
          <w:tcPr>
            <w:tcW w:w="5994" w:type="dxa"/>
          </w:tcPr>
          <w:p w:rsidR="00CA3A68" w:rsidRPr="0026065C" w:rsidRDefault="00CA3A68" w:rsidP="000C59EF">
            <w:pPr>
              <w:tabs>
                <w:tab w:val="left" w:pos="-1128"/>
                <w:tab w:val="left" w:pos="540"/>
              </w:tabs>
              <w:ind w:right="6"/>
              <w:jc w:val="both"/>
              <w:rPr>
                <w:rFonts w:ascii="Book Antiqua" w:hAnsi="Book Antiqua" w:cs="Arial"/>
                <w:sz w:val="24"/>
                <w:szCs w:val="24"/>
              </w:rPr>
            </w:pPr>
            <w:r w:rsidRPr="0026065C">
              <w:rPr>
                <w:rFonts w:ascii="Book Antiqua" w:hAnsi="Book Antiqua" w:cs="Arial"/>
                <w:sz w:val="28"/>
                <w:szCs w:val="28"/>
              </w:rPr>
              <w:t>□</w:t>
            </w:r>
            <w:r w:rsidRPr="0026065C">
              <w:rPr>
                <w:rFonts w:ascii="Book Antiqua" w:hAnsi="Book Antiqua" w:cs="Arial"/>
                <w:sz w:val="24"/>
                <w:szCs w:val="24"/>
              </w:rPr>
              <w:t xml:space="preserve"> Yes               </w:t>
            </w:r>
            <w:r w:rsidRPr="0026065C">
              <w:rPr>
                <w:rFonts w:ascii="Book Antiqua" w:hAnsi="Book Antiqua" w:cs="Arial"/>
                <w:sz w:val="28"/>
                <w:szCs w:val="28"/>
              </w:rPr>
              <w:t>□</w:t>
            </w:r>
            <w:r w:rsidRPr="0026065C">
              <w:rPr>
                <w:rFonts w:ascii="Book Antiqua" w:hAnsi="Book Antiqua" w:cs="Arial"/>
                <w:sz w:val="24"/>
                <w:szCs w:val="24"/>
              </w:rPr>
              <w:t xml:space="preserve"> No</w:t>
            </w:r>
          </w:p>
        </w:tc>
      </w:tr>
      <w:tr w:rsidR="002405E2" w:rsidRPr="0026065C">
        <w:tc>
          <w:tcPr>
            <w:tcW w:w="2493" w:type="dxa"/>
          </w:tcPr>
          <w:p w:rsidR="00CA3A68" w:rsidRPr="0026065C" w:rsidRDefault="00CA3A68" w:rsidP="000C59EF">
            <w:pPr>
              <w:tabs>
                <w:tab w:val="left" w:pos="-1128"/>
                <w:tab w:val="left" w:pos="540"/>
              </w:tabs>
              <w:ind w:right="6"/>
              <w:jc w:val="center"/>
              <w:rPr>
                <w:rFonts w:ascii="Book Antiqua" w:hAnsi="Book Antiqua" w:cs="Arial"/>
                <w:sz w:val="24"/>
                <w:szCs w:val="24"/>
              </w:rPr>
            </w:pPr>
            <w:r w:rsidRPr="0026065C">
              <w:rPr>
                <w:rFonts w:ascii="Book Antiqua" w:hAnsi="Book Antiqua" w:cs="Arial"/>
                <w:sz w:val="24"/>
                <w:szCs w:val="24"/>
              </w:rPr>
              <w:t>4</w:t>
            </w:r>
            <w:r w:rsidRPr="0026065C">
              <w:rPr>
                <w:rFonts w:ascii="Book Antiqua" w:hAnsi="Book Antiqua" w:cs="Arial"/>
                <w:sz w:val="24"/>
                <w:szCs w:val="24"/>
                <w:vertAlign w:val="superscript"/>
              </w:rPr>
              <w:t>th</w:t>
            </w:r>
            <w:r w:rsidRPr="0026065C">
              <w:rPr>
                <w:rFonts w:ascii="Book Antiqua" w:hAnsi="Book Antiqua" w:cs="Arial"/>
                <w:sz w:val="24"/>
                <w:szCs w:val="24"/>
              </w:rPr>
              <w:t xml:space="preserve">  Year</w:t>
            </w:r>
          </w:p>
        </w:tc>
        <w:tc>
          <w:tcPr>
            <w:tcW w:w="5994" w:type="dxa"/>
          </w:tcPr>
          <w:p w:rsidR="00CA3A68" w:rsidRPr="0026065C" w:rsidRDefault="00CA3A68" w:rsidP="000C59EF">
            <w:pPr>
              <w:tabs>
                <w:tab w:val="left" w:pos="-1128"/>
                <w:tab w:val="left" w:pos="540"/>
              </w:tabs>
              <w:ind w:right="6"/>
              <w:jc w:val="both"/>
              <w:rPr>
                <w:rFonts w:ascii="Book Antiqua" w:hAnsi="Book Antiqua" w:cs="Arial"/>
                <w:sz w:val="24"/>
                <w:szCs w:val="24"/>
              </w:rPr>
            </w:pPr>
            <w:r w:rsidRPr="0026065C">
              <w:rPr>
                <w:rFonts w:ascii="Book Antiqua" w:hAnsi="Book Antiqua" w:cs="Arial"/>
                <w:sz w:val="28"/>
                <w:szCs w:val="28"/>
              </w:rPr>
              <w:t>□</w:t>
            </w:r>
            <w:r w:rsidRPr="0026065C">
              <w:rPr>
                <w:rFonts w:ascii="Book Antiqua" w:hAnsi="Book Antiqua" w:cs="Arial"/>
                <w:sz w:val="24"/>
                <w:szCs w:val="24"/>
              </w:rPr>
              <w:t xml:space="preserve"> Yes               </w:t>
            </w:r>
            <w:r w:rsidRPr="0026065C">
              <w:rPr>
                <w:rFonts w:ascii="Book Antiqua" w:hAnsi="Book Antiqua" w:cs="Arial"/>
                <w:sz w:val="28"/>
                <w:szCs w:val="28"/>
              </w:rPr>
              <w:t>□</w:t>
            </w:r>
            <w:r w:rsidRPr="0026065C">
              <w:rPr>
                <w:rFonts w:ascii="Book Antiqua" w:hAnsi="Book Antiqua" w:cs="Arial"/>
                <w:sz w:val="24"/>
                <w:szCs w:val="24"/>
              </w:rPr>
              <w:t xml:space="preserve"> No</w:t>
            </w:r>
          </w:p>
        </w:tc>
      </w:tr>
      <w:tr w:rsidR="002405E2" w:rsidRPr="0026065C">
        <w:tc>
          <w:tcPr>
            <w:tcW w:w="2493" w:type="dxa"/>
          </w:tcPr>
          <w:p w:rsidR="00CA3A68" w:rsidRPr="0026065C" w:rsidRDefault="00CA3A68" w:rsidP="000C59EF">
            <w:pPr>
              <w:tabs>
                <w:tab w:val="left" w:pos="-1128"/>
                <w:tab w:val="left" w:pos="540"/>
              </w:tabs>
              <w:ind w:right="6"/>
              <w:jc w:val="center"/>
              <w:rPr>
                <w:rFonts w:ascii="Book Antiqua" w:hAnsi="Book Antiqua" w:cs="Arial"/>
                <w:sz w:val="24"/>
                <w:szCs w:val="24"/>
              </w:rPr>
            </w:pPr>
            <w:r w:rsidRPr="0026065C">
              <w:rPr>
                <w:rFonts w:ascii="Book Antiqua" w:hAnsi="Book Antiqua" w:cs="Arial"/>
                <w:sz w:val="24"/>
                <w:szCs w:val="24"/>
              </w:rPr>
              <w:t>5</w:t>
            </w:r>
            <w:r w:rsidRPr="0026065C">
              <w:rPr>
                <w:rFonts w:ascii="Book Antiqua" w:hAnsi="Book Antiqua" w:cs="Arial"/>
                <w:sz w:val="24"/>
                <w:szCs w:val="24"/>
                <w:vertAlign w:val="superscript"/>
              </w:rPr>
              <w:t>th</w:t>
            </w:r>
            <w:r w:rsidRPr="0026065C">
              <w:rPr>
                <w:rFonts w:ascii="Book Antiqua" w:hAnsi="Book Antiqua" w:cs="Arial"/>
                <w:sz w:val="24"/>
                <w:szCs w:val="24"/>
              </w:rPr>
              <w:t xml:space="preserve"> Year</w:t>
            </w:r>
          </w:p>
        </w:tc>
        <w:tc>
          <w:tcPr>
            <w:tcW w:w="5994" w:type="dxa"/>
          </w:tcPr>
          <w:p w:rsidR="00CA3A68" w:rsidRPr="0026065C" w:rsidRDefault="00CA3A68" w:rsidP="000C59EF">
            <w:pPr>
              <w:tabs>
                <w:tab w:val="left" w:pos="-1128"/>
                <w:tab w:val="left" w:pos="540"/>
              </w:tabs>
              <w:ind w:right="6"/>
              <w:jc w:val="both"/>
              <w:rPr>
                <w:rFonts w:ascii="Book Antiqua" w:hAnsi="Book Antiqua" w:cs="Arial"/>
                <w:sz w:val="24"/>
                <w:szCs w:val="24"/>
              </w:rPr>
            </w:pPr>
            <w:r w:rsidRPr="0026065C">
              <w:rPr>
                <w:rFonts w:ascii="Book Antiqua" w:hAnsi="Book Antiqua" w:cs="Arial"/>
                <w:sz w:val="28"/>
                <w:szCs w:val="28"/>
              </w:rPr>
              <w:t>□</w:t>
            </w:r>
            <w:r w:rsidRPr="0026065C">
              <w:rPr>
                <w:rFonts w:ascii="Book Antiqua" w:hAnsi="Book Antiqua" w:cs="Arial"/>
                <w:sz w:val="24"/>
                <w:szCs w:val="24"/>
              </w:rPr>
              <w:t xml:space="preserve"> Yes               </w:t>
            </w:r>
            <w:r w:rsidRPr="0026065C">
              <w:rPr>
                <w:rFonts w:ascii="Book Antiqua" w:hAnsi="Book Antiqua" w:cs="Arial"/>
                <w:sz w:val="28"/>
                <w:szCs w:val="28"/>
              </w:rPr>
              <w:t>□</w:t>
            </w:r>
            <w:r w:rsidRPr="0026065C">
              <w:rPr>
                <w:rFonts w:ascii="Book Antiqua" w:hAnsi="Book Antiqua" w:cs="Arial"/>
                <w:sz w:val="24"/>
                <w:szCs w:val="24"/>
              </w:rPr>
              <w:t xml:space="preserve"> No</w:t>
            </w:r>
          </w:p>
        </w:tc>
      </w:tr>
    </w:tbl>
    <w:p w:rsidR="002A4AD9" w:rsidRPr="0026065C" w:rsidRDefault="002A4AD9">
      <w:pPr>
        <w:tabs>
          <w:tab w:val="left" w:pos="-1094"/>
          <w:tab w:val="left" w:pos="540"/>
          <w:tab w:val="left" w:pos="1080"/>
        </w:tabs>
        <w:ind w:right="6"/>
        <w:jc w:val="both"/>
        <w:rPr>
          <w:rFonts w:ascii="Book Antiqua" w:hAnsi="Book Antiqua" w:cs="Arial"/>
          <w:b/>
          <w:bCs/>
          <w:sz w:val="22"/>
          <w:szCs w:val="22"/>
        </w:rPr>
      </w:pPr>
    </w:p>
    <w:p w:rsidR="0055796C" w:rsidRPr="0026065C" w:rsidRDefault="0055796C">
      <w:pPr>
        <w:tabs>
          <w:tab w:val="left" w:pos="-1094"/>
          <w:tab w:val="left" w:pos="540"/>
          <w:tab w:val="left" w:pos="1080"/>
          <w:tab w:val="left" w:pos="5130"/>
        </w:tabs>
        <w:ind w:right="6"/>
        <w:jc w:val="both"/>
        <w:rPr>
          <w:rFonts w:ascii="Book Antiqua" w:hAnsi="Book Antiqua" w:cs="Arial"/>
          <w:sz w:val="22"/>
          <w:szCs w:val="22"/>
        </w:rPr>
      </w:pPr>
    </w:p>
    <w:p w:rsidR="002A4AD9" w:rsidRPr="0026065C" w:rsidRDefault="002A4AD9">
      <w:pPr>
        <w:tabs>
          <w:tab w:val="left" w:pos="-1094"/>
          <w:tab w:val="left" w:pos="540"/>
          <w:tab w:val="left" w:pos="1080"/>
          <w:tab w:val="left" w:pos="5130"/>
        </w:tabs>
        <w:ind w:right="6"/>
        <w:jc w:val="both"/>
        <w:rPr>
          <w:rFonts w:ascii="Book Antiqua" w:hAnsi="Book Antiqua" w:cs="Arial"/>
          <w:sz w:val="22"/>
          <w:szCs w:val="22"/>
        </w:rPr>
      </w:pPr>
      <w:r w:rsidRPr="0026065C">
        <w:rPr>
          <w:rFonts w:ascii="Book Antiqua" w:hAnsi="Book Antiqua" w:cs="Arial"/>
          <w:sz w:val="22"/>
          <w:szCs w:val="22"/>
        </w:rPr>
        <w:t>Date:....................                                    (Signature) ……….........................................</w:t>
      </w:r>
    </w:p>
    <w:p w:rsidR="002A4AD9" w:rsidRPr="0026065C" w:rsidRDefault="002A4AD9">
      <w:pPr>
        <w:tabs>
          <w:tab w:val="left" w:pos="-1094"/>
          <w:tab w:val="left" w:pos="540"/>
          <w:tab w:val="left" w:pos="1080"/>
          <w:tab w:val="left" w:pos="5130"/>
        </w:tabs>
        <w:ind w:right="6"/>
        <w:jc w:val="both"/>
        <w:rPr>
          <w:rFonts w:ascii="Book Antiqua" w:hAnsi="Book Antiqua" w:cs="Arial"/>
          <w:sz w:val="22"/>
          <w:szCs w:val="22"/>
        </w:rPr>
      </w:pPr>
    </w:p>
    <w:p w:rsidR="002A4AD9" w:rsidRPr="0026065C" w:rsidRDefault="002A4AD9">
      <w:pPr>
        <w:tabs>
          <w:tab w:val="left" w:pos="-1094"/>
          <w:tab w:val="left" w:pos="540"/>
          <w:tab w:val="left" w:pos="1080"/>
          <w:tab w:val="left" w:pos="5130"/>
        </w:tabs>
        <w:ind w:right="6"/>
        <w:jc w:val="both"/>
        <w:rPr>
          <w:rFonts w:ascii="Book Antiqua" w:hAnsi="Book Antiqua" w:cs="Arial"/>
          <w:sz w:val="22"/>
          <w:szCs w:val="22"/>
        </w:rPr>
      </w:pPr>
      <w:r w:rsidRPr="0026065C">
        <w:rPr>
          <w:rFonts w:ascii="Book Antiqua" w:hAnsi="Book Antiqua" w:cs="Arial"/>
          <w:sz w:val="22"/>
          <w:szCs w:val="22"/>
        </w:rPr>
        <w:t>Place:...................                                   (Printed Name) .........................................….</w:t>
      </w:r>
    </w:p>
    <w:p w:rsidR="002A4AD9" w:rsidRPr="0026065C" w:rsidRDefault="002A4AD9">
      <w:pPr>
        <w:tabs>
          <w:tab w:val="left" w:pos="-1094"/>
          <w:tab w:val="left" w:pos="540"/>
          <w:tab w:val="left" w:pos="1080"/>
          <w:tab w:val="left" w:pos="5130"/>
        </w:tabs>
        <w:ind w:right="6"/>
        <w:jc w:val="right"/>
        <w:rPr>
          <w:rFonts w:ascii="Book Antiqua" w:hAnsi="Book Antiqua" w:cs="Arial"/>
          <w:sz w:val="22"/>
          <w:szCs w:val="22"/>
        </w:rPr>
      </w:pPr>
    </w:p>
    <w:p w:rsidR="002A4AD9" w:rsidRPr="0026065C" w:rsidRDefault="002A4AD9">
      <w:pPr>
        <w:tabs>
          <w:tab w:val="left" w:pos="-1094"/>
          <w:tab w:val="left" w:pos="540"/>
          <w:tab w:val="left" w:pos="1080"/>
          <w:tab w:val="left" w:pos="5130"/>
        </w:tabs>
        <w:ind w:right="6"/>
        <w:jc w:val="center"/>
        <w:rPr>
          <w:rFonts w:ascii="Book Antiqua" w:hAnsi="Book Antiqua" w:cs="Arial"/>
          <w:sz w:val="22"/>
          <w:szCs w:val="22"/>
        </w:rPr>
      </w:pPr>
      <w:r w:rsidRPr="0026065C">
        <w:rPr>
          <w:rFonts w:ascii="Book Antiqua" w:hAnsi="Book Antiqua" w:cs="Arial"/>
          <w:sz w:val="22"/>
          <w:szCs w:val="22"/>
        </w:rPr>
        <w:t xml:space="preserve">                                                  (Designation) ....…..........................................</w:t>
      </w:r>
    </w:p>
    <w:p w:rsidR="002A4AD9" w:rsidRPr="0026065C" w:rsidRDefault="002A4AD9">
      <w:pPr>
        <w:tabs>
          <w:tab w:val="left" w:pos="-1094"/>
          <w:tab w:val="left" w:pos="540"/>
          <w:tab w:val="left" w:pos="1080"/>
          <w:tab w:val="left" w:pos="5130"/>
        </w:tabs>
        <w:ind w:right="6"/>
        <w:jc w:val="right"/>
        <w:rPr>
          <w:rFonts w:ascii="Book Antiqua" w:hAnsi="Book Antiqua" w:cs="Arial"/>
          <w:sz w:val="22"/>
          <w:szCs w:val="22"/>
        </w:rPr>
      </w:pPr>
      <w:r w:rsidRPr="0026065C">
        <w:rPr>
          <w:rFonts w:ascii="Book Antiqua" w:hAnsi="Book Antiqua" w:cs="Arial"/>
          <w:sz w:val="22"/>
          <w:szCs w:val="22"/>
        </w:rPr>
        <w:tab/>
      </w:r>
    </w:p>
    <w:p w:rsidR="002A4AD9" w:rsidRPr="002405E2" w:rsidRDefault="002A4AD9">
      <w:pPr>
        <w:tabs>
          <w:tab w:val="left" w:pos="-1094"/>
          <w:tab w:val="left" w:pos="540"/>
          <w:tab w:val="left" w:pos="1080"/>
        </w:tabs>
        <w:ind w:right="6"/>
        <w:jc w:val="both"/>
        <w:rPr>
          <w:rFonts w:ascii="Book Antiqua" w:hAnsi="Book Antiqua"/>
          <w:sz w:val="22"/>
          <w:szCs w:val="22"/>
        </w:rPr>
      </w:pPr>
      <w:r w:rsidRPr="0026065C">
        <w:rPr>
          <w:rFonts w:ascii="Book Antiqua" w:hAnsi="Book Antiqua" w:cs="Arial"/>
          <w:sz w:val="22"/>
          <w:szCs w:val="22"/>
        </w:rPr>
        <w:t xml:space="preserve">                                                               (Common Seal) …..........................................</w:t>
      </w:r>
    </w:p>
    <w:sectPr w:rsidR="002A4AD9" w:rsidRPr="002405E2" w:rsidSect="00766749">
      <w:headerReference w:type="default" r:id="rId8"/>
      <w:footerReference w:type="default" r:id="rId9"/>
      <w:endnotePr>
        <w:numFmt w:val="decimal"/>
      </w:endnotePr>
      <w:type w:val="continuous"/>
      <w:pgSz w:w="11904" w:h="16836" w:code="9"/>
      <w:pgMar w:top="1530" w:right="1008" w:bottom="810" w:left="1800" w:header="587"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1A2B" w:rsidRDefault="00991A2B">
      <w:r>
        <w:separator/>
      </w:r>
    </w:p>
  </w:endnote>
  <w:endnote w:type="continuationSeparator" w:id="0">
    <w:p w:rsidR="00991A2B" w:rsidRDefault="00991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DA1" w:rsidRDefault="00E82DA1">
    <w:pPr>
      <w:pStyle w:val="Footer"/>
    </w:pPr>
    <w:r w:rsidRPr="0076279F">
      <w:rPr>
        <w:rFonts w:ascii="Book Antiqua" w:hAnsi="Book Antiqua" w:cs="Arial"/>
        <w:b/>
        <w:bCs/>
        <w:sz w:val="22"/>
        <w:szCs w:val="22"/>
      </w:rPr>
      <w:t xml:space="preserve">                                                                                                                                 </w:t>
    </w:r>
    <w:r>
      <w:rPr>
        <w:rFonts w:ascii="Book Antiqua" w:hAnsi="Book Antiqua" w:cs="Arial"/>
        <w:b/>
        <w:bCs/>
        <w:sz w:val="22"/>
        <w:szCs w:val="22"/>
      </w:rPr>
      <w:t xml:space="preserve">        </w:t>
    </w:r>
    <w:r w:rsidRPr="0076279F">
      <w:rPr>
        <w:rFonts w:ascii="Book Antiqua" w:hAnsi="Book Antiqua" w:cs="Arial"/>
        <w:b/>
        <w:bCs/>
        <w:sz w:val="22"/>
        <w:szCs w:val="22"/>
      </w:rPr>
      <w:t xml:space="preserve">Page </w:t>
    </w:r>
    <w:r w:rsidRPr="0076279F">
      <w:rPr>
        <w:rFonts w:ascii="Book Antiqua" w:hAnsi="Book Antiqua" w:cs="Arial"/>
        <w:b/>
        <w:bCs/>
        <w:sz w:val="22"/>
        <w:szCs w:val="22"/>
      </w:rPr>
      <w:fldChar w:fldCharType="begin"/>
    </w:r>
    <w:r w:rsidRPr="0076279F">
      <w:rPr>
        <w:rFonts w:ascii="Book Antiqua" w:hAnsi="Book Antiqua" w:cs="Arial"/>
        <w:b/>
        <w:bCs/>
        <w:sz w:val="22"/>
        <w:szCs w:val="22"/>
      </w:rPr>
      <w:instrText xml:space="preserve"> PAGE </w:instrText>
    </w:r>
    <w:r w:rsidRPr="0076279F">
      <w:rPr>
        <w:rFonts w:ascii="Book Antiqua" w:hAnsi="Book Antiqua" w:cs="Arial"/>
        <w:b/>
        <w:bCs/>
        <w:sz w:val="22"/>
        <w:szCs w:val="22"/>
      </w:rPr>
      <w:fldChar w:fldCharType="separate"/>
    </w:r>
    <w:r w:rsidR="000A00F4">
      <w:rPr>
        <w:rFonts w:ascii="Book Antiqua" w:hAnsi="Book Antiqua" w:cs="Arial"/>
        <w:b/>
        <w:bCs/>
        <w:noProof/>
        <w:sz w:val="22"/>
        <w:szCs w:val="22"/>
      </w:rPr>
      <w:t>9</w:t>
    </w:r>
    <w:r w:rsidRPr="0076279F">
      <w:rPr>
        <w:rFonts w:ascii="Book Antiqua" w:hAnsi="Book Antiqua" w:cs="Arial"/>
        <w:b/>
        <w:bCs/>
        <w:sz w:val="22"/>
        <w:szCs w:val="22"/>
      </w:rPr>
      <w:fldChar w:fldCharType="end"/>
    </w:r>
    <w:r w:rsidRPr="0076279F">
      <w:rPr>
        <w:rFonts w:ascii="Book Antiqua" w:hAnsi="Book Antiqua" w:cs="Arial"/>
        <w:b/>
        <w:bCs/>
        <w:sz w:val="22"/>
        <w:szCs w:val="22"/>
      </w:rPr>
      <w:t xml:space="preserve"> of </w:t>
    </w:r>
    <w:r w:rsidRPr="0076279F">
      <w:rPr>
        <w:rFonts w:ascii="Book Antiqua" w:hAnsi="Book Antiqua" w:cs="Arial"/>
        <w:b/>
        <w:bCs/>
        <w:sz w:val="22"/>
        <w:szCs w:val="22"/>
      </w:rPr>
      <w:fldChar w:fldCharType="begin"/>
    </w:r>
    <w:r w:rsidRPr="0076279F">
      <w:rPr>
        <w:rFonts w:ascii="Book Antiqua" w:hAnsi="Book Antiqua" w:cs="Arial"/>
        <w:b/>
        <w:bCs/>
        <w:sz w:val="22"/>
        <w:szCs w:val="22"/>
      </w:rPr>
      <w:instrText xml:space="preserve"> NUMPAGES </w:instrText>
    </w:r>
    <w:r w:rsidRPr="0076279F">
      <w:rPr>
        <w:rFonts w:ascii="Book Antiqua" w:hAnsi="Book Antiqua" w:cs="Arial"/>
        <w:b/>
        <w:bCs/>
        <w:sz w:val="22"/>
        <w:szCs w:val="22"/>
      </w:rPr>
      <w:fldChar w:fldCharType="separate"/>
    </w:r>
    <w:r w:rsidR="000A00F4">
      <w:rPr>
        <w:rFonts w:ascii="Book Antiqua" w:hAnsi="Book Antiqua" w:cs="Arial"/>
        <w:b/>
        <w:bCs/>
        <w:noProof/>
        <w:sz w:val="22"/>
        <w:szCs w:val="22"/>
      </w:rPr>
      <w:t>9</w:t>
    </w:r>
    <w:r w:rsidRPr="0076279F">
      <w:rPr>
        <w:rFonts w:ascii="Book Antiqua" w:hAnsi="Book Antiqua" w:cs="Arial"/>
        <w:b/>
        <w:bCs/>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1A2B" w:rsidRDefault="00991A2B">
      <w:r>
        <w:separator/>
      </w:r>
    </w:p>
  </w:footnote>
  <w:footnote w:type="continuationSeparator" w:id="0">
    <w:p w:rsidR="00991A2B" w:rsidRDefault="00991A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72" w:type="dxa"/>
      <w:tblInd w:w="-4" w:type="dxa"/>
      <w:tblLook w:val="0000" w:firstRow="0" w:lastRow="0" w:firstColumn="0" w:lastColumn="0" w:noHBand="0" w:noVBand="0"/>
    </w:tblPr>
    <w:tblGrid>
      <w:gridCol w:w="9472"/>
    </w:tblGrid>
    <w:tr w:rsidR="00B128E1" w:rsidRPr="0076279F">
      <w:trPr>
        <w:tblHeader/>
      </w:trPr>
      <w:tc>
        <w:tcPr>
          <w:tcW w:w="9472" w:type="dxa"/>
        </w:tcPr>
        <w:p w:rsidR="00B128E1" w:rsidRPr="0076279F" w:rsidRDefault="00B128E1" w:rsidP="00E82DA1">
          <w:pPr>
            <w:pStyle w:val="Heading3"/>
            <w:jc w:val="left"/>
            <w:rPr>
              <w:rFonts w:ascii="Book Antiqua" w:hAnsi="Book Antiqua"/>
              <w:b w:val="0"/>
              <w:bCs w:val="0"/>
              <w:color w:val="000000"/>
              <w:sz w:val="10"/>
              <w:szCs w:val="22"/>
            </w:rPr>
          </w:pPr>
          <w:r w:rsidRPr="0076279F">
            <w:rPr>
              <w:rFonts w:ascii="Book Antiqua" w:hAnsi="Book Antiqua" w:cs="Arial"/>
              <w:sz w:val="22"/>
              <w:szCs w:val="22"/>
            </w:rPr>
            <w:t xml:space="preserve">Specification No.: </w:t>
          </w:r>
          <w:r w:rsidR="0035675D" w:rsidRPr="0035675D">
            <w:t>CC-CS/1003-WR2/SS-4037/3/G10</w:t>
          </w:r>
          <w:r w:rsidR="00FC408D" w:rsidRPr="0076279F">
            <w:rPr>
              <w:rFonts w:ascii="Book Antiqua" w:hAnsi="Book Antiqua" w:cs="Arial"/>
              <w:sz w:val="22"/>
              <w:szCs w:val="22"/>
            </w:rPr>
            <w:tab/>
          </w:r>
          <w:r w:rsidR="00FC408D" w:rsidRPr="0076279F">
            <w:rPr>
              <w:rFonts w:ascii="Book Antiqua" w:hAnsi="Book Antiqua" w:cs="Arial"/>
              <w:sz w:val="22"/>
              <w:szCs w:val="22"/>
            </w:rPr>
            <w:tab/>
            <w:t xml:space="preserve">   </w:t>
          </w:r>
          <w:r w:rsidR="00F634EF">
            <w:rPr>
              <w:rFonts w:ascii="Book Antiqua" w:hAnsi="Book Antiqua" w:cs="Arial"/>
              <w:sz w:val="22"/>
              <w:szCs w:val="22"/>
            </w:rPr>
            <w:t xml:space="preserve">          </w:t>
          </w:r>
          <w:r w:rsidRPr="0076279F">
            <w:rPr>
              <w:rFonts w:ascii="Book Antiqua" w:hAnsi="Book Antiqua" w:cs="Arial"/>
              <w:sz w:val="22"/>
              <w:szCs w:val="22"/>
            </w:rPr>
            <w:t xml:space="preserve">Schedule-3(QR) </w:t>
          </w:r>
        </w:p>
      </w:tc>
    </w:tr>
    <w:tr w:rsidR="00B128E1" w:rsidRPr="0076279F">
      <w:trPr>
        <w:tblHeader/>
      </w:trPr>
      <w:tc>
        <w:tcPr>
          <w:tcW w:w="9472" w:type="dxa"/>
          <w:tcBorders>
            <w:bottom w:val="single" w:sz="4" w:space="0" w:color="auto"/>
          </w:tcBorders>
        </w:tcPr>
        <w:p w:rsidR="00B128E1" w:rsidRPr="0076279F" w:rsidRDefault="00B128E1" w:rsidP="00183DF9">
          <w:pPr>
            <w:pStyle w:val="Heading3"/>
            <w:jc w:val="left"/>
            <w:rPr>
              <w:rFonts w:ascii="Book Antiqua" w:hAnsi="Book Antiqua" w:cs="Arial"/>
              <w:sz w:val="22"/>
              <w:szCs w:val="22"/>
            </w:rPr>
          </w:pPr>
        </w:p>
      </w:tc>
    </w:tr>
  </w:tbl>
  <w:p w:rsidR="00B128E1" w:rsidRDefault="00B128E1">
    <w:pPr>
      <w:pStyle w:val="Header"/>
      <w:rPr>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lowerLetter"/>
      <w:lvlText w:val="(%1)"/>
      <w:lvlJc w:val="left"/>
      <w:pPr>
        <w:tabs>
          <w:tab w:val="num" w:pos="720"/>
        </w:tabs>
        <w:ind w:left="720" w:hanging="360"/>
      </w:pPr>
    </w:lvl>
  </w:abstractNum>
  <w:abstractNum w:abstractNumId="1">
    <w:nsid w:val="00000005"/>
    <w:multiLevelType w:val="multilevel"/>
    <w:tmpl w:val="00000005"/>
    <w:name w:val="WW8Num5"/>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6"/>
    <w:multiLevelType w:val="multilevel"/>
    <w:tmpl w:val="00000006"/>
    <w:name w:val="WW8Num6"/>
    <w:lvl w:ilvl="0">
      <w:start w:val="1"/>
      <w:numFmt w:val="decimal"/>
      <w:lvlText w:val="%1"/>
      <w:lvlJc w:val="left"/>
      <w:pPr>
        <w:tabs>
          <w:tab w:val="num" w:pos="480"/>
        </w:tabs>
        <w:ind w:left="480" w:hanging="480"/>
      </w:pPr>
    </w:lvl>
    <w:lvl w:ilvl="1">
      <w:start w:val="1"/>
      <w:numFmt w:val="decimal"/>
      <w:lvlText w:val="%1.%2"/>
      <w:lvlJc w:val="left"/>
      <w:pPr>
        <w:tabs>
          <w:tab w:val="num" w:pos="570"/>
        </w:tabs>
        <w:ind w:left="570" w:hanging="480"/>
      </w:pPr>
    </w:lvl>
    <w:lvl w:ilvl="2">
      <w:start w:val="2"/>
      <w:numFmt w:val="decimal"/>
      <w:lvlText w:val="%1.%2.%3"/>
      <w:lvlJc w:val="left"/>
      <w:pPr>
        <w:tabs>
          <w:tab w:val="num" w:pos="900"/>
        </w:tabs>
        <w:ind w:left="900" w:hanging="720"/>
      </w:pPr>
    </w:lvl>
    <w:lvl w:ilvl="3">
      <w:start w:val="1"/>
      <w:numFmt w:val="decimal"/>
      <w:lvlText w:val="%1.%2.%3.%4"/>
      <w:lvlJc w:val="left"/>
      <w:pPr>
        <w:tabs>
          <w:tab w:val="num" w:pos="990"/>
        </w:tabs>
        <w:ind w:left="99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530"/>
        </w:tabs>
        <w:ind w:left="1530" w:hanging="1080"/>
      </w:pPr>
    </w:lvl>
    <w:lvl w:ilvl="6">
      <w:start w:val="1"/>
      <w:numFmt w:val="decimal"/>
      <w:lvlText w:val="%1.%2.%3.%4.%5.%6.%7"/>
      <w:lvlJc w:val="left"/>
      <w:pPr>
        <w:tabs>
          <w:tab w:val="num" w:pos="1980"/>
        </w:tabs>
        <w:ind w:left="1980" w:hanging="1440"/>
      </w:pPr>
    </w:lvl>
    <w:lvl w:ilvl="7">
      <w:start w:val="1"/>
      <w:numFmt w:val="decimal"/>
      <w:lvlText w:val="%1.%2.%3.%4.%5.%6.%7.%8"/>
      <w:lvlJc w:val="left"/>
      <w:pPr>
        <w:tabs>
          <w:tab w:val="num" w:pos="2070"/>
        </w:tabs>
        <w:ind w:left="2070" w:hanging="1440"/>
      </w:pPr>
    </w:lvl>
    <w:lvl w:ilvl="8">
      <w:start w:val="1"/>
      <w:numFmt w:val="decimal"/>
      <w:lvlText w:val="%1.%2.%3.%4.%5.%6.%7.%8.%9"/>
      <w:lvlJc w:val="left"/>
      <w:pPr>
        <w:tabs>
          <w:tab w:val="num" w:pos="2520"/>
        </w:tabs>
        <w:ind w:left="2520" w:hanging="1800"/>
      </w:pPr>
    </w:lvl>
  </w:abstractNum>
  <w:abstractNum w:abstractNumId="3">
    <w:nsid w:val="00000007"/>
    <w:multiLevelType w:val="singleLevel"/>
    <w:tmpl w:val="00000007"/>
    <w:name w:val="WW8Num7"/>
    <w:lvl w:ilvl="0">
      <w:start w:val="1"/>
      <w:numFmt w:val="lowerRoman"/>
      <w:lvlText w:val="(%1)"/>
      <w:lvlJc w:val="left"/>
      <w:pPr>
        <w:tabs>
          <w:tab w:val="num" w:pos="1080"/>
        </w:tabs>
        <w:ind w:left="1080" w:hanging="720"/>
      </w:pPr>
    </w:lvl>
  </w:abstractNum>
  <w:abstractNum w:abstractNumId="4">
    <w:nsid w:val="00000008"/>
    <w:multiLevelType w:val="singleLevel"/>
    <w:tmpl w:val="00000008"/>
    <w:name w:val="WW8Num8"/>
    <w:lvl w:ilvl="0">
      <w:start w:val="1"/>
      <w:numFmt w:val="lowerLetter"/>
      <w:lvlText w:val="(%1)"/>
      <w:lvlJc w:val="left"/>
      <w:pPr>
        <w:tabs>
          <w:tab w:val="num" w:pos="720"/>
        </w:tabs>
        <w:ind w:left="720" w:hanging="360"/>
      </w:pPr>
    </w:lvl>
  </w:abstractNum>
  <w:abstractNum w:abstractNumId="5">
    <w:nsid w:val="044A3DEA"/>
    <w:multiLevelType w:val="hybridMultilevel"/>
    <w:tmpl w:val="FEA258A6"/>
    <w:lvl w:ilvl="0" w:tplc="4ADC613A">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6">
    <w:nsid w:val="0DC8665C"/>
    <w:multiLevelType w:val="hybridMultilevel"/>
    <w:tmpl w:val="F886D74C"/>
    <w:lvl w:ilvl="0" w:tplc="725A703A">
      <w:start w:val="1"/>
      <w:numFmt w:val="lowerLetter"/>
      <w:lvlText w:val="%1)"/>
      <w:lvlJc w:val="left"/>
      <w:pPr>
        <w:ind w:left="1674" w:hanging="360"/>
      </w:pPr>
      <w:rPr>
        <w:rFonts w:hint="default"/>
      </w:rPr>
    </w:lvl>
    <w:lvl w:ilvl="1" w:tplc="04090019" w:tentative="1">
      <w:start w:val="1"/>
      <w:numFmt w:val="lowerLetter"/>
      <w:lvlText w:val="%2."/>
      <w:lvlJc w:val="left"/>
      <w:pPr>
        <w:ind w:left="2394" w:hanging="360"/>
      </w:pPr>
    </w:lvl>
    <w:lvl w:ilvl="2" w:tplc="0409001B" w:tentative="1">
      <w:start w:val="1"/>
      <w:numFmt w:val="lowerRoman"/>
      <w:lvlText w:val="%3."/>
      <w:lvlJc w:val="right"/>
      <w:pPr>
        <w:ind w:left="3114" w:hanging="180"/>
      </w:pPr>
    </w:lvl>
    <w:lvl w:ilvl="3" w:tplc="0409000F" w:tentative="1">
      <w:start w:val="1"/>
      <w:numFmt w:val="decimal"/>
      <w:lvlText w:val="%4."/>
      <w:lvlJc w:val="left"/>
      <w:pPr>
        <w:ind w:left="3834" w:hanging="360"/>
      </w:pPr>
    </w:lvl>
    <w:lvl w:ilvl="4" w:tplc="04090019" w:tentative="1">
      <w:start w:val="1"/>
      <w:numFmt w:val="lowerLetter"/>
      <w:lvlText w:val="%5."/>
      <w:lvlJc w:val="left"/>
      <w:pPr>
        <w:ind w:left="4554" w:hanging="360"/>
      </w:pPr>
    </w:lvl>
    <w:lvl w:ilvl="5" w:tplc="0409001B" w:tentative="1">
      <w:start w:val="1"/>
      <w:numFmt w:val="lowerRoman"/>
      <w:lvlText w:val="%6."/>
      <w:lvlJc w:val="right"/>
      <w:pPr>
        <w:ind w:left="5274" w:hanging="180"/>
      </w:pPr>
    </w:lvl>
    <w:lvl w:ilvl="6" w:tplc="0409000F" w:tentative="1">
      <w:start w:val="1"/>
      <w:numFmt w:val="decimal"/>
      <w:lvlText w:val="%7."/>
      <w:lvlJc w:val="left"/>
      <w:pPr>
        <w:ind w:left="5994" w:hanging="360"/>
      </w:pPr>
    </w:lvl>
    <w:lvl w:ilvl="7" w:tplc="04090019" w:tentative="1">
      <w:start w:val="1"/>
      <w:numFmt w:val="lowerLetter"/>
      <w:lvlText w:val="%8."/>
      <w:lvlJc w:val="left"/>
      <w:pPr>
        <w:ind w:left="6714" w:hanging="360"/>
      </w:pPr>
    </w:lvl>
    <w:lvl w:ilvl="8" w:tplc="0409001B" w:tentative="1">
      <w:start w:val="1"/>
      <w:numFmt w:val="lowerRoman"/>
      <w:lvlText w:val="%9."/>
      <w:lvlJc w:val="right"/>
      <w:pPr>
        <w:ind w:left="7434" w:hanging="180"/>
      </w:pPr>
    </w:lvl>
  </w:abstractNum>
  <w:abstractNum w:abstractNumId="7">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29428C"/>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9">
    <w:nsid w:val="283A60BA"/>
    <w:multiLevelType w:val="multilevel"/>
    <w:tmpl w:val="C42099F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29002600"/>
    <w:multiLevelType w:val="hybridMultilevel"/>
    <w:tmpl w:val="CBE0EF90"/>
    <w:lvl w:ilvl="0" w:tplc="D5C4711C">
      <w:start w:val="1"/>
      <w:numFmt w:val="lowerRoman"/>
      <w:lvlText w:val="(%1)"/>
      <w:lvlJc w:val="left"/>
      <w:pPr>
        <w:ind w:left="1380" w:hanging="720"/>
      </w:pPr>
      <w:rPr>
        <w:rFonts w:hint="default"/>
      </w:rPr>
    </w:lvl>
    <w:lvl w:ilvl="1" w:tplc="04090019">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1">
    <w:nsid w:val="2BDE3193"/>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091F75"/>
    <w:multiLevelType w:val="multilevel"/>
    <w:tmpl w:val="23363204"/>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31FC3D1A"/>
    <w:multiLevelType w:val="hybridMultilevel"/>
    <w:tmpl w:val="5F8AA426"/>
    <w:lvl w:ilvl="0" w:tplc="55E498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2DC609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E421A64"/>
    <w:multiLevelType w:val="hybridMultilevel"/>
    <w:tmpl w:val="C37C0658"/>
    <w:lvl w:ilvl="0" w:tplc="C67874A8">
      <w:start w:val="1"/>
      <w:numFmt w:val="lowerRoman"/>
      <w:lvlText w:val="(%1)"/>
      <w:lvlJc w:val="left"/>
      <w:pPr>
        <w:ind w:left="2364" w:hanging="720"/>
      </w:pPr>
      <w:rPr>
        <w:rFonts w:hint="default"/>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17">
    <w:nsid w:val="3F573065"/>
    <w:multiLevelType w:val="hybridMultilevel"/>
    <w:tmpl w:val="02DAB222"/>
    <w:lvl w:ilvl="0" w:tplc="D5C4711C">
      <w:start w:val="1"/>
      <w:numFmt w:val="lowerRoman"/>
      <w:lvlText w:val="(%1)"/>
      <w:lvlJc w:val="left"/>
      <w:pPr>
        <w:ind w:left="1380" w:hanging="720"/>
      </w:pPr>
      <w:rPr>
        <w:rFonts w:hint="default"/>
      </w:rPr>
    </w:lvl>
    <w:lvl w:ilvl="1" w:tplc="6D4EEAD2">
      <w:start w:val="1"/>
      <w:numFmt w:val="lowerLetter"/>
      <w:lvlText w:val="(%2)"/>
      <w:lvlJc w:val="left"/>
      <w:pPr>
        <w:ind w:left="1740" w:hanging="360"/>
      </w:pPr>
      <w:rPr>
        <w:rFonts w:hint="default"/>
        <w:b w:val="0"/>
        <w:bCs/>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8">
    <w:nsid w:val="46FD1840"/>
    <w:multiLevelType w:val="hybridMultilevel"/>
    <w:tmpl w:val="F10AA260"/>
    <w:lvl w:ilvl="0" w:tplc="B09003E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C6165B3"/>
    <w:multiLevelType w:val="hybridMultilevel"/>
    <w:tmpl w:val="44E214B8"/>
    <w:lvl w:ilvl="0" w:tplc="94E21C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41C793E"/>
    <w:multiLevelType w:val="multilevel"/>
    <w:tmpl w:val="328C7F02"/>
    <w:lvl w:ilvl="0">
      <w:start w:val="3"/>
      <w:numFmt w:val="decimal"/>
      <w:lvlText w:val="%1.0"/>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1">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2">
    <w:nsid w:val="627B506A"/>
    <w:multiLevelType w:val="hybridMultilevel"/>
    <w:tmpl w:val="AF26BCF2"/>
    <w:lvl w:ilvl="0" w:tplc="087271B6">
      <w:start w:val="1"/>
      <w:numFmt w:val="lowerLetter"/>
      <w:lvlText w:val="%1)"/>
      <w:lvlJc w:val="left"/>
      <w:pPr>
        <w:ind w:left="954" w:hanging="360"/>
      </w:pPr>
      <w:rPr>
        <w:rFonts w:hint="default"/>
      </w:rPr>
    </w:lvl>
    <w:lvl w:ilvl="1" w:tplc="04090019" w:tentative="1">
      <w:start w:val="1"/>
      <w:numFmt w:val="lowerLetter"/>
      <w:lvlText w:val="%2."/>
      <w:lvlJc w:val="left"/>
      <w:pPr>
        <w:ind w:left="1674" w:hanging="360"/>
      </w:pPr>
    </w:lvl>
    <w:lvl w:ilvl="2" w:tplc="0409001B" w:tentative="1">
      <w:start w:val="1"/>
      <w:numFmt w:val="lowerRoman"/>
      <w:lvlText w:val="%3."/>
      <w:lvlJc w:val="right"/>
      <w:pPr>
        <w:ind w:left="2394" w:hanging="180"/>
      </w:pPr>
    </w:lvl>
    <w:lvl w:ilvl="3" w:tplc="0409000F" w:tentative="1">
      <w:start w:val="1"/>
      <w:numFmt w:val="decimal"/>
      <w:lvlText w:val="%4."/>
      <w:lvlJc w:val="left"/>
      <w:pPr>
        <w:ind w:left="3114" w:hanging="360"/>
      </w:pPr>
    </w:lvl>
    <w:lvl w:ilvl="4" w:tplc="04090019" w:tentative="1">
      <w:start w:val="1"/>
      <w:numFmt w:val="lowerLetter"/>
      <w:lvlText w:val="%5."/>
      <w:lvlJc w:val="left"/>
      <w:pPr>
        <w:ind w:left="3834" w:hanging="360"/>
      </w:pPr>
    </w:lvl>
    <w:lvl w:ilvl="5" w:tplc="0409001B" w:tentative="1">
      <w:start w:val="1"/>
      <w:numFmt w:val="lowerRoman"/>
      <w:lvlText w:val="%6."/>
      <w:lvlJc w:val="right"/>
      <w:pPr>
        <w:ind w:left="4554" w:hanging="180"/>
      </w:pPr>
    </w:lvl>
    <w:lvl w:ilvl="6" w:tplc="0409000F" w:tentative="1">
      <w:start w:val="1"/>
      <w:numFmt w:val="decimal"/>
      <w:lvlText w:val="%7."/>
      <w:lvlJc w:val="left"/>
      <w:pPr>
        <w:ind w:left="5274" w:hanging="360"/>
      </w:pPr>
    </w:lvl>
    <w:lvl w:ilvl="7" w:tplc="04090019" w:tentative="1">
      <w:start w:val="1"/>
      <w:numFmt w:val="lowerLetter"/>
      <w:lvlText w:val="%8."/>
      <w:lvlJc w:val="left"/>
      <w:pPr>
        <w:ind w:left="5994" w:hanging="360"/>
      </w:pPr>
    </w:lvl>
    <w:lvl w:ilvl="8" w:tplc="0409001B" w:tentative="1">
      <w:start w:val="1"/>
      <w:numFmt w:val="lowerRoman"/>
      <w:lvlText w:val="%9."/>
      <w:lvlJc w:val="right"/>
      <w:pPr>
        <w:ind w:left="6714" w:hanging="180"/>
      </w:pPr>
    </w:lvl>
  </w:abstractNum>
  <w:abstractNum w:abstractNumId="23">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7524351D"/>
    <w:multiLevelType w:val="hybridMultilevel"/>
    <w:tmpl w:val="B2089162"/>
    <w:lvl w:ilvl="0" w:tplc="0EA0728A">
      <w:start w:val="1"/>
      <w:numFmt w:val="upperRoman"/>
      <w:lvlText w:val="%1."/>
      <w:lvlJc w:val="left"/>
      <w:pPr>
        <w:tabs>
          <w:tab w:val="num" w:pos="1440"/>
        </w:tabs>
        <w:ind w:left="1440" w:hanging="72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760005E"/>
    <w:multiLevelType w:val="hybridMultilevel"/>
    <w:tmpl w:val="551806CC"/>
    <w:lvl w:ilvl="0" w:tplc="AC2E0288">
      <w:start w:val="1"/>
      <w:numFmt w:val="lowerRoman"/>
      <w:lvlText w:val="%1)"/>
      <w:lvlJc w:val="left"/>
      <w:pPr>
        <w:ind w:left="1314" w:hanging="720"/>
      </w:pPr>
      <w:rPr>
        <w:rFonts w:hint="default"/>
      </w:rPr>
    </w:lvl>
    <w:lvl w:ilvl="1" w:tplc="04090019" w:tentative="1">
      <w:start w:val="1"/>
      <w:numFmt w:val="lowerLetter"/>
      <w:lvlText w:val="%2."/>
      <w:lvlJc w:val="left"/>
      <w:pPr>
        <w:ind w:left="1674" w:hanging="360"/>
      </w:pPr>
    </w:lvl>
    <w:lvl w:ilvl="2" w:tplc="0409001B" w:tentative="1">
      <w:start w:val="1"/>
      <w:numFmt w:val="lowerRoman"/>
      <w:lvlText w:val="%3."/>
      <w:lvlJc w:val="right"/>
      <w:pPr>
        <w:ind w:left="2394" w:hanging="180"/>
      </w:pPr>
    </w:lvl>
    <w:lvl w:ilvl="3" w:tplc="0409000F" w:tentative="1">
      <w:start w:val="1"/>
      <w:numFmt w:val="decimal"/>
      <w:lvlText w:val="%4."/>
      <w:lvlJc w:val="left"/>
      <w:pPr>
        <w:ind w:left="3114" w:hanging="360"/>
      </w:pPr>
    </w:lvl>
    <w:lvl w:ilvl="4" w:tplc="04090019" w:tentative="1">
      <w:start w:val="1"/>
      <w:numFmt w:val="lowerLetter"/>
      <w:lvlText w:val="%5."/>
      <w:lvlJc w:val="left"/>
      <w:pPr>
        <w:ind w:left="3834" w:hanging="360"/>
      </w:pPr>
    </w:lvl>
    <w:lvl w:ilvl="5" w:tplc="0409001B" w:tentative="1">
      <w:start w:val="1"/>
      <w:numFmt w:val="lowerRoman"/>
      <w:lvlText w:val="%6."/>
      <w:lvlJc w:val="right"/>
      <w:pPr>
        <w:ind w:left="4554" w:hanging="180"/>
      </w:pPr>
    </w:lvl>
    <w:lvl w:ilvl="6" w:tplc="0409000F" w:tentative="1">
      <w:start w:val="1"/>
      <w:numFmt w:val="decimal"/>
      <w:lvlText w:val="%7."/>
      <w:lvlJc w:val="left"/>
      <w:pPr>
        <w:ind w:left="5274" w:hanging="360"/>
      </w:pPr>
    </w:lvl>
    <w:lvl w:ilvl="7" w:tplc="04090019" w:tentative="1">
      <w:start w:val="1"/>
      <w:numFmt w:val="lowerLetter"/>
      <w:lvlText w:val="%8."/>
      <w:lvlJc w:val="left"/>
      <w:pPr>
        <w:ind w:left="5994" w:hanging="360"/>
      </w:pPr>
    </w:lvl>
    <w:lvl w:ilvl="8" w:tplc="0409001B" w:tentative="1">
      <w:start w:val="1"/>
      <w:numFmt w:val="lowerRoman"/>
      <w:lvlText w:val="%9."/>
      <w:lvlJc w:val="right"/>
      <w:pPr>
        <w:ind w:left="6714" w:hanging="180"/>
      </w:pPr>
    </w:lvl>
  </w:abstractNum>
  <w:abstractNum w:abstractNumId="26">
    <w:nsid w:val="77BA69FE"/>
    <w:multiLevelType w:val="hybridMultilevel"/>
    <w:tmpl w:val="E8A009DA"/>
    <w:lvl w:ilvl="0" w:tplc="2A683B64">
      <w:start w:val="1"/>
      <w:numFmt w:val="lowerLetter"/>
      <w:lvlText w:val="%1)"/>
      <w:lvlJc w:val="left"/>
      <w:pPr>
        <w:ind w:left="630" w:hanging="360"/>
      </w:pPr>
      <w:rPr>
        <w:rFonts w:hint="default"/>
        <w:color w:val="000000"/>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7">
    <w:nsid w:val="7AEF6DFC"/>
    <w:multiLevelType w:val="hybridMultilevel"/>
    <w:tmpl w:val="38DCAAE6"/>
    <w:lvl w:ilvl="0" w:tplc="53CE5CC4">
      <w:start w:val="1"/>
      <w:numFmt w:val="lowerLetter"/>
      <w:lvlText w:val="%1)"/>
      <w:lvlJc w:val="left"/>
      <w:pPr>
        <w:ind w:left="1674" w:hanging="360"/>
      </w:pPr>
      <w:rPr>
        <w:rFonts w:hint="default"/>
        <w:b w:val="0"/>
        <w:color w:val="auto"/>
      </w:rPr>
    </w:lvl>
    <w:lvl w:ilvl="1" w:tplc="04090019" w:tentative="1">
      <w:start w:val="1"/>
      <w:numFmt w:val="lowerLetter"/>
      <w:lvlText w:val="%2."/>
      <w:lvlJc w:val="left"/>
      <w:pPr>
        <w:ind w:left="2394" w:hanging="360"/>
      </w:pPr>
    </w:lvl>
    <w:lvl w:ilvl="2" w:tplc="0409001B" w:tentative="1">
      <w:start w:val="1"/>
      <w:numFmt w:val="lowerRoman"/>
      <w:lvlText w:val="%3."/>
      <w:lvlJc w:val="right"/>
      <w:pPr>
        <w:ind w:left="3114" w:hanging="180"/>
      </w:pPr>
    </w:lvl>
    <w:lvl w:ilvl="3" w:tplc="0409000F" w:tentative="1">
      <w:start w:val="1"/>
      <w:numFmt w:val="decimal"/>
      <w:lvlText w:val="%4."/>
      <w:lvlJc w:val="left"/>
      <w:pPr>
        <w:ind w:left="3834" w:hanging="360"/>
      </w:pPr>
    </w:lvl>
    <w:lvl w:ilvl="4" w:tplc="04090019" w:tentative="1">
      <w:start w:val="1"/>
      <w:numFmt w:val="lowerLetter"/>
      <w:lvlText w:val="%5."/>
      <w:lvlJc w:val="left"/>
      <w:pPr>
        <w:ind w:left="4554" w:hanging="360"/>
      </w:pPr>
    </w:lvl>
    <w:lvl w:ilvl="5" w:tplc="0409001B" w:tentative="1">
      <w:start w:val="1"/>
      <w:numFmt w:val="lowerRoman"/>
      <w:lvlText w:val="%6."/>
      <w:lvlJc w:val="right"/>
      <w:pPr>
        <w:ind w:left="5274" w:hanging="180"/>
      </w:pPr>
    </w:lvl>
    <w:lvl w:ilvl="6" w:tplc="0409000F" w:tentative="1">
      <w:start w:val="1"/>
      <w:numFmt w:val="decimal"/>
      <w:lvlText w:val="%7."/>
      <w:lvlJc w:val="left"/>
      <w:pPr>
        <w:ind w:left="5994" w:hanging="360"/>
      </w:pPr>
    </w:lvl>
    <w:lvl w:ilvl="7" w:tplc="04090019" w:tentative="1">
      <w:start w:val="1"/>
      <w:numFmt w:val="lowerLetter"/>
      <w:lvlText w:val="%8."/>
      <w:lvlJc w:val="left"/>
      <w:pPr>
        <w:ind w:left="6714" w:hanging="360"/>
      </w:pPr>
    </w:lvl>
    <w:lvl w:ilvl="8" w:tplc="0409001B" w:tentative="1">
      <w:start w:val="1"/>
      <w:numFmt w:val="lowerRoman"/>
      <w:lvlText w:val="%9."/>
      <w:lvlJc w:val="right"/>
      <w:pPr>
        <w:ind w:left="7434" w:hanging="180"/>
      </w:pPr>
    </w:lvl>
  </w:abstractNum>
  <w:num w:numId="1">
    <w:abstractNumId w:val="24"/>
  </w:num>
  <w:num w:numId="2">
    <w:abstractNumId w:val="12"/>
  </w:num>
  <w:num w:numId="3">
    <w:abstractNumId w:val="18"/>
  </w:num>
  <w:num w:numId="4">
    <w:abstractNumId w:val="19"/>
  </w:num>
  <w:num w:numId="5">
    <w:abstractNumId w:val="1"/>
  </w:num>
  <w:num w:numId="6">
    <w:abstractNumId w:val="5"/>
  </w:num>
  <w:num w:numId="7">
    <w:abstractNumId w:val="8"/>
  </w:num>
  <w:num w:numId="8">
    <w:abstractNumId w:val="21"/>
  </w:num>
  <w:num w:numId="9">
    <w:abstractNumId w:val="20"/>
  </w:num>
  <w:num w:numId="10">
    <w:abstractNumId w:val="7"/>
  </w:num>
  <w:num w:numId="11">
    <w:abstractNumId w:val="23"/>
  </w:num>
  <w:num w:numId="12">
    <w:abstractNumId w:val="10"/>
  </w:num>
  <w:num w:numId="13">
    <w:abstractNumId w:val="17"/>
  </w:num>
  <w:num w:numId="14">
    <w:abstractNumId w:val="22"/>
  </w:num>
  <w:num w:numId="15">
    <w:abstractNumId w:val="9"/>
  </w:num>
  <w:num w:numId="16">
    <w:abstractNumId w:val="14"/>
  </w:num>
  <w:num w:numId="17">
    <w:abstractNumId w:val="25"/>
  </w:num>
  <w:num w:numId="18">
    <w:abstractNumId w:val="26"/>
  </w:num>
  <w:num w:numId="19">
    <w:abstractNumId w:val="27"/>
  </w:num>
  <w:num w:numId="20">
    <w:abstractNumId w:val="11"/>
  </w:num>
  <w:num w:numId="21">
    <w:abstractNumId w:val="15"/>
  </w:num>
  <w:num w:numId="22">
    <w:abstractNumId w:val="13"/>
  </w:num>
  <w:num w:numId="23">
    <w:abstractNumId w:val="6"/>
  </w:num>
  <w:num w:numId="24">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
  <w:rsids>
    <w:rsidRoot w:val="000720CF"/>
    <w:rsid w:val="00002438"/>
    <w:rsid w:val="000121DD"/>
    <w:rsid w:val="00022F34"/>
    <w:rsid w:val="00023A93"/>
    <w:rsid w:val="00033F3A"/>
    <w:rsid w:val="0005574B"/>
    <w:rsid w:val="00060825"/>
    <w:rsid w:val="0006471F"/>
    <w:rsid w:val="00070ECF"/>
    <w:rsid w:val="000720CF"/>
    <w:rsid w:val="00072FA7"/>
    <w:rsid w:val="000778CA"/>
    <w:rsid w:val="000818B1"/>
    <w:rsid w:val="00086755"/>
    <w:rsid w:val="000943A9"/>
    <w:rsid w:val="000A00F4"/>
    <w:rsid w:val="000B44C1"/>
    <w:rsid w:val="000B63A1"/>
    <w:rsid w:val="000C1EE7"/>
    <w:rsid w:val="000C533B"/>
    <w:rsid w:val="000C59EF"/>
    <w:rsid w:val="000D0FCC"/>
    <w:rsid w:val="000D2A01"/>
    <w:rsid w:val="000D37A8"/>
    <w:rsid w:val="000D4A64"/>
    <w:rsid w:val="000D5540"/>
    <w:rsid w:val="000E0061"/>
    <w:rsid w:val="000E305B"/>
    <w:rsid w:val="000E5A26"/>
    <w:rsid w:val="000F1E15"/>
    <w:rsid w:val="000F77B7"/>
    <w:rsid w:val="001072AC"/>
    <w:rsid w:val="001217A5"/>
    <w:rsid w:val="00131C08"/>
    <w:rsid w:val="00144791"/>
    <w:rsid w:val="00151B44"/>
    <w:rsid w:val="0015334F"/>
    <w:rsid w:val="00154845"/>
    <w:rsid w:val="00165379"/>
    <w:rsid w:val="0016578A"/>
    <w:rsid w:val="00165D2D"/>
    <w:rsid w:val="00173090"/>
    <w:rsid w:val="001774B0"/>
    <w:rsid w:val="00181A77"/>
    <w:rsid w:val="00183DF9"/>
    <w:rsid w:val="00184E7E"/>
    <w:rsid w:val="001947EC"/>
    <w:rsid w:val="00196256"/>
    <w:rsid w:val="001A41AA"/>
    <w:rsid w:val="001A4DA5"/>
    <w:rsid w:val="001A7FC2"/>
    <w:rsid w:val="001B2E71"/>
    <w:rsid w:val="001B3AF2"/>
    <w:rsid w:val="001C0DAA"/>
    <w:rsid w:val="001C1A87"/>
    <w:rsid w:val="001C5E47"/>
    <w:rsid w:val="001F4555"/>
    <w:rsid w:val="001F6B48"/>
    <w:rsid w:val="002042CA"/>
    <w:rsid w:val="0021046B"/>
    <w:rsid w:val="002106AD"/>
    <w:rsid w:val="00210B3E"/>
    <w:rsid w:val="00211E8C"/>
    <w:rsid w:val="00212105"/>
    <w:rsid w:val="00212B86"/>
    <w:rsid w:val="00220B83"/>
    <w:rsid w:val="002255AD"/>
    <w:rsid w:val="00230784"/>
    <w:rsid w:val="002405E2"/>
    <w:rsid w:val="00243383"/>
    <w:rsid w:val="002445A6"/>
    <w:rsid w:val="002465BB"/>
    <w:rsid w:val="002474B3"/>
    <w:rsid w:val="0025081E"/>
    <w:rsid w:val="00256D81"/>
    <w:rsid w:val="002572AD"/>
    <w:rsid w:val="0026065C"/>
    <w:rsid w:val="00262628"/>
    <w:rsid w:val="00264201"/>
    <w:rsid w:val="0027504B"/>
    <w:rsid w:val="00276F89"/>
    <w:rsid w:val="00281D32"/>
    <w:rsid w:val="002866C4"/>
    <w:rsid w:val="00290A49"/>
    <w:rsid w:val="002916A0"/>
    <w:rsid w:val="002A20F2"/>
    <w:rsid w:val="002A4617"/>
    <w:rsid w:val="002A4AD9"/>
    <w:rsid w:val="002A4E45"/>
    <w:rsid w:val="002B089F"/>
    <w:rsid w:val="002B1A89"/>
    <w:rsid w:val="002B5EF1"/>
    <w:rsid w:val="002C0332"/>
    <w:rsid w:val="002C70F2"/>
    <w:rsid w:val="002C740F"/>
    <w:rsid w:val="002D18AD"/>
    <w:rsid w:val="002D6810"/>
    <w:rsid w:val="002E0537"/>
    <w:rsid w:val="002E1742"/>
    <w:rsid w:val="002E66C9"/>
    <w:rsid w:val="002F09F3"/>
    <w:rsid w:val="002F3778"/>
    <w:rsid w:val="002F7CDB"/>
    <w:rsid w:val="00300D86"/>
    <w:rsid w:val="00303F7F"/>
    <w:rsid w:val="00310164"/>
    <w:rsid w:val="003115F4"/>
    <w:rsid w:val="003337BC"/>
    <w:rsid w:val="003372F0"/>
    <w:rsid w:val="00343147"/>
    <w:rsid w:val="00345078"/>
    <w:rsid w:val="00352644"/>
    <w:rsid w:val="00354690"/>
    <w:rsid w:val="0035675D"/>
    <w:rsid w:val="00357E4C"/>
    <w:rsid w:val="00377D57"/>
    <w:rsid w:val="00387B0B"/>
    <w:rsid w:val="00390DB0"/>
    <w:rsid w:val="00392E94"/>
    <w:rsid w:val="003B35BA"/>
    <w:rsid w:val="003C5776"/>
    <w:rsid w:val="003D2267"/>
    <w:rsid w:val="003E1092"/>
    <w:rsid w:val="003E1C27"/>
    <w:rsid w:val="003E521F"/>
    <w:rsid w:val="003E62A5"/>
    <w:rsid w:val="003E7212"/>
    <w:rsid w:val="003F1D6F"/>
    <w:rsid w:val="003F25EF"/>
    <w:rsid w:val="003F694F"/>
    <w:rsid w:val="003F7D07"/>
    <w:rsid w:val="004145B0"/>
    <w:rsid w:val="00414A81"/>
    <w:rsid w:val="0041559B"/>
    <w:rsid w:val="00417A82"/>
    <w:rsid w:val="00423C5C"/>
    <w:rsid w:val="00425CC8"/>
    <w:rsid w:val="00441415"/>
    <w:rsid w:val="00442BFF"/>
    <w:rsid w:val="00446BAA"/>
    <w:rsid w:val="0045569F"/>
    <w:rsid w:val="00457D5B"/>
    <w:rsid w:val="00462564"/>
    <w:rsid w:val="00477C87"/>
    <w:rsid w:val="00482546"/>
    <w:rsid w:val="004844A0"/>
    <w:rsid w:val="00484C1E"/>
    <w:rsid w:val="00486138"/>
    <w:rsid w:val="004959FC"/>
    <w:rsid w:val="00495CE7"/>
    <w:rsid w:val="004A3FB6"/>
    <w:rsid w:val="004B0C04"/>
    <w:rsid w:val="004B3316"/>
    <w:rsid w:val="004B3EAB"/>
    <w:rsid w:val="004B60D8"/>
    <w:rsid w:val="004D1E23"/>
    <w:rsid w:val="004D452B"/>
    <w:rsid w:val="004E3282"/>
    <w:rsid w:val="004E4BD4"/>
    <w:rsid w:val="004E75CF"/>
    <w:rsid w:val="004F4D13"/>
    <w:rsid w:val="004F7677"/>
    <w:rsid w:val="004F7C6C"/>
    <w:rsid w:val="005017B4"/>
    <w:rsid w:val="00503ACA"/>
    <w:rsid w:val="00505A13"/>
    <w:rsid w:val="00507D0C"/>
    <w:rsid w:val="0051313B"/>
    <w:rsid w:val="005133D7"/>
    <w:rsid w:val="00516683"/>
    <w:rsid w:val="005173F9"/>
    <w:rsid w:val="005313E4"/>
    <w:rsid w:val="00541C8C"/>
    <w:rsid w:val="005448E7"/>
    <w:rsid w:val="005466A7"/>
    <w:rsid w:val="00547F7A"/>
    <w:rsid w:val="005553CE"/>
    <w:rsid w:val="0055796C"/>
    <w:rsid w:val="005621EA"/>
    <w:rsid w:val="005623A9"/>
    <w:rsid w:val="00566DCB"/>
    <w:rsid w:val="0057701D"/>
    <w:rsid w:val="0058076B"/>
    <w:rsid w:val="005814C7"/>
    <w:rsid w:val="00582364"/>
    <w:rsid w:val="005914DC"/>
    <w:rsid w:val="00592316"/>
    <w:rsid w:val="005924F9"/>
    <w:rsid w:val="005A652A"/>
    <w:rsid w:val="005B27D2"/>
    <w:rsid w:val="005C04CF"/>
    <w:rsid w:val="005C5C4D"/>
    <w:rsid w:val="005D781E"/>
    <w:rsid w:val="005F087F"/>
    <w:rsid w:val="005F2FAD"/>
    <w:rsid w:val="005F4E6F"/>
    <w:rsid w:val="006054E8"/>
    <w:rsid w:val="00606F66"/>
    <w:rsid w:val="006077B3"/>
    <w:rsid w:val="0061480C"/>
    <w:rsid w:val="00622FDC"/>
    <w:rsid w:val="00623341"/>
    <w:rsid w:val="006353F2"/>
    <w:rsid w:val="00643382"/>
    <w:rsid w:val="00644AA7"/>
    <w:rsid w:val="006479DE"/>
    <w:rsid w:val="006538BD"/>
    <w:rsid w:val="00662D4D"/>
    <w:rsid w:val="006677C2"/>
    <w:rsid w:val="00673F53"/>
    <w:rsid w:val="00675502"/>
    <w:rsid w:val="006758E4"/>
    <w:rsid w:val="006810ED"/>
    <w:rsid w:val="006970F8"/>
    <w:rsid w:val="006A4483"/>
    <w:rsid w:val="006C0D1A"/>
    <w:rsid w:val="006C1128"/>
    <w:rsid w:val="006E3836"/>
    <w:rsid w:val="006F0E90"/>
    <w:rsid w:val="006F583D"/>
    <w:rsid w:val="006F5BA9"/>
    <w:rsid w:val="006F740B"/>
    <w:rsid w:val="00702F2F"/>
    <w:rsid w:val="007165DE"/>
    <w:rsid w:val="00725447"/>
    <w:rsid w:val="00726483"/>
    <w:rsid w:val="007341C4"/>
    <w:rsid w:val="0074190E"/>
    <w:rsid w:val="007435B5"/>
    <w:rsid w:val="0076279F"/>
    <w:rsid w:val="007655B5"/>
    <w:rsid w:val="00766749"/>
    <w:rsid w:val="007706C1"/>
    <w:rsid w:val="00770B6B"/>
    <w:rsid w:val="00773469"/>
    <w:rsid w:val="00782AF6"/>
    <w:rsid w:val="0078630B"/>
    <w:rsid w:val="00790DFC"/>
    <w:rsid w:val="007937D4"/>
    <w:rsid w:val="007A0A04"/>
    <w:rsid w:val="007A0CAC"/>
    <w:rsid w:val="007B4C30"/>
    <w:rsid w:val="007C38C6"/>
    <w:rsid w:val="007E1379"/>
    <w:rsid w:val="007E1D01"/>
    <w:rsid w:val="007E1DFE"/>
    <w:rsid w:val="007E3BEE"/>
    <w:rsid w:val="007E4E91"/>
    <w:rsid w:val="007E730B"/>
    <w:rsid w:val="007E73F7"/>
    <w:rsid w:val="007F33A7"/>
    <w:rsid w:val="007F38C8"/>
    <w:rsid w:val="007F3DB5"/>
    <w:rsid w:val="007F66F3"/>
    <w:rsid w:val="00800543"/>
    <w:rsid w:val="008009AF"/>
    <w:rsid w:val="008024FB"/>
    <w:rsid w:val="00802C9C"/>
    <w:rsid w:val="0080797F"/>
    <w:rsid w:val="00807F5F"/>
    <w:rsid w:val="008102E6"/>
    <w:rsid w:val="0081641E"/>
    <w:rsid w:val="00817888"/>
    <w:rsid w:val="00820031"/>
    <w:rsid w:val="0082418C"/>
    <w:rsid w:val="008256D4"/>
    <w:rsid w:val="008335F8"/>
    <w:rsid w:val="00834DC6"/>
    <w:rsid w:val="00845645"/>
    <w:rsid w:val="008510BA"/>
    <w:rsid w:val="00851924"/>
    <w:rsid w:val="00852BDC"/>
    <w:rsid w:val="00855093"/>
    <w:rsid w:val="00855819"/>
    <w:rsid w:val="00865C60"/>
    <w:rsid w:val="00873007"/>
    <w:rsid w:val="0087341A"/>
    <w:rsid w:val="008740EA"/>
    <w:rsid w:val="00883961"/>
    <w:rsid w:val="00887FF5"/>
    <w:rsid w:val="008907E3"/>
    <w:rsid w:val="008939B2"/>
    <w:rsid w:val="008B0405"/>
    <w:rsid w:val="008B1879"/>
    <w:rsid w:val="008B2994"/>
    <w:rsid w:val="008B3CB4"/>
    <w:rsid w:val="008C0A84"/>
    <w:rsid w:val="008C119A"/>
    <w:rsid w:val="008C652E"/>
    <w:rsid w:val="008D5FEC"/>
    <w:rsid w:val="008D7F0E"/>
    <w:rsid w:val="008E0E5A"/>
    <w:rsid w:val="008E53AC"/>
    <w:rsid w:val="008E5F29"/>
    <w:rsid w:val="008F5852"/>
    <w:rsid w:val="00901ECB"/>
    <w:rsid w:val="00903E29"/>
    <w:rsid w:val="00904209"/>
    <w:rsid w:val="00906FB5"/>
    <w:rsid w:val="00907257"/>
    <w:rsid w:val="0091157F"/>
    <w:rsid w:val="00912F82"/>
    <w:rsid w:val="00917F5B"/>
    <w:rsid w:val="00920107"/>
    <w:rsid w:val="00924993"/>
    <w:rsid w:val="00925C2F"/>
    <w:rsid w:val="00926CBD"/>
    <w:rsid w:val="00932305"/>
    <w:rsid w:val="0093280C"/>
    <w:rsid w:val="009425AA"/>
    <w:rsid w:val="0095034D"/>
    <w:rsid w:val="009609D9"/>
    <w:rsid w:val="00970662"/>
    <w:rsid w:val="00971EA2"/>
    <w:rsid w:val="00973681"/>
    <w:rsid w:val="00977AAF"/>
    <w:rsid w:val="00977D0B"/>
    <w:rsid w:val="009849B0"/>
    <w:rsid w:val="00991A2B"/>
    <w:rsid w:val="00992DBB"/>
    <w:rsid w:val="009A04E4"/>
    <w:rsid w:val="009A1746"/>
    <w:rsid w:val="009A2871"/>
    <w:rsid w:val="009A4AD3"/>
    <w:rsid w:val="009A75D5"/>
    <w:rsid w:val="009B48F2"/>
    <w:rsid w:val="009B4E88"/>
    <w:rsid w:val="009B6F08"/>
    <w:rsid w:val="009C398D"/>
    <w:rsid w:val="009D6D09"/>
    <w:rsid w:val="009E0D08"/>
    <w:rsid w:val="009E406E"/>
    <w:rsid w:val="009E7A29"/>
    <w:rsid w:val="009F68E7"/>
    <w:rsid w:val="00A02B35"/>
    <w:rsid w:val="00A03E61"/>
    <w:rsid w:val="00A07E39"/>
    <w:rsid w:val="00A11727"/>
    <w:rsid w:val="00A153C0"/>
    <w:rsid w:val="00A155B5"/>
    <w:rsid w:val="00A220C2"/>
    <w:rsid w:val="00A2467F"/>
    <w:rsid w:val="00A2487C"/>
    <w:rsid w:val="00A276BA"/>
    <w:rsid w:val="00A27CC2"/>
    <w:rsid w:val="00A310F0"/>
    <w:rsid w:val="00A33860"/>
    <w:rsid w:val="00A40822"/>
    <w:rsid w:val="00A42820"/>
    <w:rsid w:val="00A43B4F"/>
    <w:rsid w:val="00A46703"/>
    <w:rsid w:val="00A46A65"/>
    <w:rsid w:val="00A550F6"/>
    <w:rsid w:val="00A57F58"/>
    <w:rsid w:val="00A6423F"/>
    <w:rsid w:val="00A74BA1"/>
    <w:rsid w:val="00A77418"/>
    <w:rsid w:val="00A8293F"/>
    <w:rsid w:val="00A9370B"/>
    <w:rsid w:val="00A9445C"/>
    <w:rsid w:val="00A9770A"/>
    <w:rsid w:val="00AA2287"/>
    <w:rsid w:val="00AA4B4E"/>
    <w:rsid w:val="00AA4C7E"/>
    <w:rsid w:val="00AA6C88"/>
    <w:rsid w:val="00AA7501"/>
    <w:rsid w:val="00AB0872"/>
    <w:rsid w:val="00AB1359"/>
    <w:rsid w:val="00AC13A9"/>
    <w:rsid w:val="00AC299C"/>
    <w:rsid w:val="00AC30C8"/>
    <w:rsid w:val="00AD2C1A"/>
    <w:rsid w:val="00AD3388"/>
    <w:rsid w:val="00AD558B"/>
    <w:rsid w:val="00AD5DC2"/>
    <w:rsid w:val="00AE6AF7"/>
    <w:rsid w:val="00AF0543"/>
    <w:rsid w:val="00AF1DBA"/>
    <w:rsid w:val="00B0135A"/>
    <w:rsid w:val="00B02620"/>
    <w:rsid w:val="00B06B84"/>
    <w:rsid w:val="00B1083E"/>
    <w:rsid w:val="00B128E1"/>
    <w:rsid w:val="00B22070"/>
    <w:rsid w:val="00B2640F"/>
    <w:rsid w:val="00B265AC"/>
    <w:rsid w:val="00B34A27"/>
    <w:rsid w:val="00B55DEF"/>
    <w:rsid w:val="00B64F11"/>
    <w:rsid w:val="00B72881"/>
    <w:rsid w:val="00B87D41"/>
    <w:rsid w:val="00B9034E"/>
    <w:rsid w:val="00B94A28"/>
    <w:rsid w:val="00B95596"/>
    <w:rsid w:val="00B9686C"/>
    <w:rsid w:val="00BA3DB2"/>
    <w:rsid w:val="00BA5E8D"/>
    <w:rsid w:val="00BB5EBF"/>
    <w:rsid w:val="00BC3133"/>
    <w:rsid w:val="00BC7CF1"/>
    <w:rsid w:val="00BD6971"/>
    <w:rsid w:val="00BE5226"/>
    <w:rsid w:val="00BE56F1"/>
    <w:rsid w:val="00BE697A"/>
    <w:rsid w:val="00BE7781"/>
    <w:rsid w:val="00BF6483"/>
    <w:rsid w:val="00C016E5"/>
    <w:rsid w:val="00C15729"/>
    <w:rsid w:val="00C241EE"/>
    <w:rsid w:val="00C520E9"/>
    <w:rsid w:val="00C522D9"/>
    <w:rsid w:val="00C65F7C"/>
    <w:rsid w:val="00C70979"/>
    <w:rsid w:val="00C811E6"/>
    <w:rsid w:val="00C83D43"/>
    <w:rsid w:val="00C84AA6"/>
    <w:rsid w:val="00C91B10"/>
    <w:rsid w:val="00C925DB"/>
    <w:rsid w:val="00C92922"/>
    <w:rsid w:val="00C97CBC"/>
    <w:rsid w:val="00CA1053"/>
    <w:rsid w:val="00CA3A68"/>
    <w:rsid w:val="00CA4CA1"/>
    <w:rsid w:val="00CA5E45"/>
    <w:rsid w:val="00CC002F"/>
    <w:rsid w:val="00CC0AE6"/>
    <w:rsid w:val="00CC0F5C"/>
    <w:rsid w:val="00CC1DFC"/>
    <w:rsid w:val="00CC6464"/>
    <w:rsid w:val="00CC680B"/>
    <w:rsid w:val="00CD1370"/>
    <w:rsid w:val="00CD1694"/>
    <w:rsid w:val="00CD1A5A"/>
    <w:rsid w:val="00CD1CB8"/>
    <w:rsid w:val="00CD3D53"/>
    <w:rsid w:val="00CE638A"/>
    <w:rsid w:val="00CF4167"/>
    <w:rsid w:val="00CF6397"/>
    <w:rsid w:val="00D05A39"/>
    <w:rsid w:val="00D063DA"/>
    <w:rsid w:val="00D064D5"/>
    <w:rsid w:val="00D0653E"/>
    <w:rsid w:val="00D17D61"/>
    <w:rsid w:val="00D22802"/>
    <w:rsid w:val="00D247F5"/>
    <w:rsid w:val="00D26EC0"/>
    <w:rsid w:val="00D27991"/>
    <w:rsid w:val="00D3015C"/>
    <w:rsid w:val="00D338D1"/>
    <w:rsid w:val="00D348AC"/>
    <w:rsid w:val="00D34A54"/>
    <w:rsid w:val="00D36138"/>
    <w:rsid w:val="00D412AF"/>
    <w:rsid w:val="00D41F9D"/>
    <w:rsid w:val="00D43CCD"/>
    <w:rsid w:val="00D5048F"/>
    <w:rsid w:val="00D613D1"/>
    <w:rsid w:val="00D621A5"/>
    <w:rsid w:val="00D62863"/>
    <w:rsid w:val="00D70423"/>
    <w:rsid w:val="00D7056F"/>
    <w:rsid w:val="00D748ED"/>
    <w:rsid w:val="00D81C4E"/>
    <w:rsid w:val="00D81DDD"/>
    <w:rsid w:val="00D95B5E"/>
    <w:rsid w:val="00D9650D"/>
    <w:rsid w:val="00DA0F67"/>
    <w:rsid w:val="00DA1C3B"/>
    <w:rsid w:val="00DA7B78"/>
    <w:rsid w:val="00DB1B51"/>
    <w:rsid w:val="00DC02AB"/>
    <w:rsid w:val="00DD02F5"/>
    <w:rsid w:val="00DD2400"/>
    <w:rsid w:val="00DF1C93"/>
    <w:rsid w:val="00DF2380"/>
    <w:rsid w:val="00E018A3"/>
    <w:rsid w:val="00E01AD0"/>
    <w:rsid w:val="00E01AD7"/>
    <w:rsid w:val="00E01D65"/>
    <w:rsid w:val="00E12A72"/>
    <w:rsid w:val="00E134AA"/>
    <w:rsid w:val="00E14129"/>
    <w:rsid w:val="00E20949"/>
    <w:rsid w:val="00E30958"/>
    <w:rsid w:val="00E33575"/>
    <w:rsid w:val="00E359CD"/>
    <w:rsid w:val="00E36B3F"/>
    <w:rsid w:val="00E37C00"/>
    <w:rsid w:val="00E41B72"/>
    <w:rsid w:val="00E46F4D"/>
    <w:rsid w:val="00E47661"/>
    <w:rsid w:val="00E53D76"/>
    <w:rsid w:val="00E579DD"/>
    <w:rsid w:val="00E62791"/>
    <w:rsid w:val="00E64442"/>
    <w:rsid w:val="00E70036"/>
    <w:rsid w:val="00E700D7"/>
    <w:rsid w:val="00E7352D"/>
    <w:rsid w:val="00E73D44"/>
    <w:rsid w:val="00E82472"/>
    <w:rsid w:val="00E82DA1"/>
    <w:rsid w:val="00E844AC"/>
    <w:rsid w:val="00E9045E"/>
    <w:rsid w:val="00E9276C"/>
    <w:rsid w:val="00E94FEB"/>
    <w:rsid w:val="00EA171D"/>
    <w:rsid w:val="00EA38BA"/>
    <w:rsid w:val="00EB00F7"/>
    <w:rsid w:val="00EB420B"/>
    <w:rsid w:val="00EB6E13"/>
    <w:rsid w:val="00ED4B68"/>
    <w:rsid w:val="00EE03B0"/>
    <w:rsid w:val="00EE4562"/>
    <w:rsid w:val="00EE54E6"/>
    <w:rsid w:val="00EF7EA4"/>
    <w:rsid w:val="00F04280"/>
    <w:rsid w:val="00F0558C"/>
    <w:rsid w:val="00F27C81"/>
    <w:rsid w:val="00F3174E"/>
    <w:rsid w:val="00F34316"/>
    <w:rsid w:val="00F409F3"/>
    <w:rsid w:val="00F47543"/>
    <w:rsid w:val="00F47642"/>
    <w:rsid w:val="00F5106A"/>
    <w:rsid w:val="00F51534"/>
    <w:rsid w:val="00F55F96"/>
    <w:rsid w:val="00F5605B"/>
    <w:rsid w:val="00F634EF"/>
    <w:rsid w:val="00F63B87"/>
    <w:rsid w:val="00F66CFA"/>
    <w:rsid w:val="00F816F6"/>
    <w:rsid w:val="00F877FE"/>
    <w:rsid w:val="00F90098"/>
    <w:rsid w:val="00F926A2"/>
    <w:rsid w:val="00FA2E48"/>
    <w:rsid w:val="00FA56F5"/>
    <w:rsid w:val="00FA684E"/>
    <w:rsid w:val="00FB1BD5"/>
    <w:rsid w:val="00FC1C2E"/>
    <w:rsid w:val="00FC408D"/>
    <w:rsid w:val="00FC74F2"/>
    <w:rsid w:val="00FD3EAB"/>
    <w:rsid w:val="00FE46B6"/>
    <w:rsid w:val="00FE677F"/>
    <w:rsid w:val="00FF39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bidi="ar-SA"/>
    </w:rPr>
  </w:style>
  <w:style w:type="paragraph" w:styleId="Heading1">
    <w:name w:val="heading 1"/>
    <w:basedOn w:val="Normal"/>
    <w:next w:val="Normal"/>
    <w:qFormat/>
    <w:pPr>
      <w:keepNext/>
      <w:ind w:right="6"/>
      <w:jc w:val="center"/>
      <w:outlineLvl w:val="0"/>
    </w:pPr>
    <w:rPr>
      <w:sz w:val="24"/>
    </w:rPr>
  </w:style>
  <w:style w:type="paragraph" w:styleId="Heading2">
    <w:name w:val="heading 2"/>
    <w:basedOn w:val="Normal"/>
    <w:next w:val="Normal"/>
    <w:qFormat/>
    <w:pPr>
      <w:keepNext/>
      <w:ind w:right="6"/>
      <w:outlineLvl w:val="1"/>
    </w:pPr>
    <w:rPr>
      <w:sz w:val="24"/>
    </w:rPr>
  </w:style>
  <w:style w:type="paragraph" w:styleId="Heading3">
    <w:name w:val="heading 3"/>
    <w:basedOn w:val="Normal"/>
    <w:next w:val="Normal"/>
    <w:qFormat/>
    <w:pPr>
      <w:keepNext/>
      <w:tabs>
        <w:tab w:val="left" w:pos="-1128"/>
        <w:tab w:val="left" w:pos="540"/>
      </w:tabs>
      <w:ind w:right="6"/>
      <w:jc w:val="both"/>
      <w:outlineLvl w:val="2"/>
    </w:pPr>
    <w:rPr>
      <w:b/>
      <w:bCs/>
      <w:sz w:val="24"/>
    </w:rPr>
  </w:style>
  <w:style w:type="paragraph" w:styleId="Heading4">
    <w:name w:val="heading 4"/>
    <w:basedOn w:val="Normal"/>
    <w:next w:val="Normal"/>
    <w:qFormat/>
    <w:pPr>
      <w:keepNext/>
      <w:tabs>
        <w:tab w:val="left" w:pos="-1128"/>
        <w:tab w:val="left" w:pos="720"/>
      </w:tabs>
      <w:spacing w:after="55"/>
      <w:jc w:val="center"/>
      <w:outlineLvl w:val="3"/>
    </w:pPr>
    <w:rPr>
      <w:b/>
      <w:bCs/>
      <w:sz w:val="24"/>
    </w:rPr>
  </w:style>
  <w:style w:type="paragraph" w:styleId="Heading5">
    <w:name w:val="heading 5"/>
    <w:basedOn w:val="Normal"/>
    <w:next w:val="Normal"/>
    <w:qFormat/>
    <w:pPr>
      <w:keepNext/>
      <w:tabs>
        <w:tab w:val="left" w:pos="-1094"/>
      </w:tabs>
      <w:ind w:left="720" w:right="6" w:hanging="720"/>
      <w:jc w:val="both"/>
      <w:outlineLvl w:val="4"/>
    </w:pPr>
    <w:rPr>
      <w:sz w:val="24"/>
    </w:rPr>
  </w:style>
  <w:style w:type="paragraph" w:styleId="Heading6">
    <w:name w:val="heading 6"/>
    <w:basedOn w:val="Normal"/>
    <w:next w:val="Normal"/>
    <w:qFormat/>
    <w:pPr>
      <w:keepNext/>
      <w:ind w:right="6"/>
      <w:jc w:val="both"/>
      <w:outlineLvl w:val="5"/>
    </w:pPr>
    <w:rPr>
      <w:sz w:val="24"/>
    </w:rPr>
  </w:style>
  <w:style w:type="paragraph" w:styleId="Heading7">
    <w:name w:val="heading 7"/>
    <w:basedOn w:val="Normal"/>
    <w:next w:val="Normal"/>
    <w:qFormat/>
    <w:pPr>
      <w:keepNext/>
      <w:ind w:right="6"/>
      <w:outlineLvl w:val="6"/>
    </w:pPr>
    <w:rPr>
      <w:b/>
      <w:bCs/>
      <w:sz w:val="24"/>
    </w:rPr>
  </w:style>
  <w:style w:type="paragraph" w:styleId="Heading8">
    <w:name w:val="heading 8"/>
    <w:basedOn w:val="Normal"/>
    <w:next w:val="Normal"/>
    <w:qFormat/>
    <w:pPr>
      <w:keepNext/>
      <w:ind w:right="6"/>
      <w:jc w:val="both"/>
      <w:outlineLvl w:val="7"/>
    </w:pPr>
    <w:rPr>
      <w:rFonts w:ascii="Arial" w:hAnsi="Arial"/>
      <w:b/>
      <w:bCs/>
      <w:iCs/>
    </w:rPr>
  </w:style>
  <w:style w:type="paragraph" w:styleId="Heading9">
    <w:name w:val="heading 9"/>
    <w:basedOn w:val="Normal"/>
    <w:next w:val="Normal"/>
    <w:qFormat/>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CommentReference">
    <w:name w:val="annotation reference"/>
    <w:basedOn w:val="DefaultParagraphFont"/>
    <w:semiHidden/>
    <w:rPr>
      <w:sz w:val="16"/>
    </w:rPr>
  </w:style>
  <w:style w:type="paragraph" w:styleId="CommentText">
    <w:name w:val="annotation text"/>
    <w:basedOn w:val="Normal"/>
    <w:semiHidden/>
    <w:rPr>
      <w:lang w:val="en-GB"/>
    </w:rPr>
  </w:style>
  <w:style w:type="paragraph" w:styleId="BlockText">
    <w:name w:val="Block Text"/>
    <w:basedOn w:val="Normal"/>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pPr>
      <w:tabs>
        <w:tab w:val="left" w:pos="1"/>
        <w:tab w:val="left" w:pos="900"/>
        <w:tab w:val="left" w:pos="1260"/>
        <w:tab w:val="left" w:pos="1800"/>
      </w:tabs>
      <w:ind w:right="6"/>
      <w:jc w:val="both"/>
    </w:pPr>
    <w:rPr>
      <w:sz w:val="24"/>
    </w:rPr>
  </w:style>
  <w:style w:type="paragraph" w:styleId="BodyTextIndent">
    <w:name w:val="Body Text Indent"/>
    <w:basedOn w:val="Normal"/>
    <w:pPr>
      <w:tabs>
        <w:tab w:val="left" w:pos="-1128"/>
        <w:tab w:val="left" w:pos="540"/>
      </w:tabs>
      <w:spacing w:after="222"/>
      <w:ind w:left="747" w:hanging="747"/>
    </w:pPr>
    <w:rPr>
      <w:sz w:val="24"/>
    </w:rPr>
  </w:style>
  <w:style w:type="paragraph" w:styleId="BodyTextIndent2">
    <w:name w:val="Body Text Indent 2"/>
    <w:basedOn w:val="Normal"/>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pPr>
      <w:tabs>
        <w:tab w:val="left" w:pos="-1094"/>
        <w:tab w:val="left" w:pos="1233"/>
      </w:tabs>
      <w:ind w:left="1260" w:hanging="540"/>
      <w:jc w:val="both"/>
    </w:pPr>
    <w:rPr>
      <w:i/>
      <w:sz w:val="24"/>
    </w:rPr>
  </w:style>
  <w:style w:type="paragraph" w:styleId="BodyText2">
    <w:name w:val="Body Text 2"/>
    <w:basedOn w:val="Normal"/>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pPr>
      <w:jc w:val="both"/>
    </w:pPr>
    <w:rPr>
      <w:i/>
      <w:sz w:val="24"/>
      <w:lang w:val="en-GB"/>
    </w:rPr>
  </w:style>
  <w:style w:type="paragraph" w:styleId="Title">
    <w:name w:val="Title"/>
    <w:basedOn w:val="Normal"/>
    <w:qFormat/>
    <w:pPr>
      <w:ind w:right="6"/>
      <w:jc w:val="center"/>
    </w:pPr>
    <w:rPr>
      <w:b/>
      <w:sz w:val="24"/>
    </w:rPr>
  </w:style>
  <w:style w:type="paragraph" w:customStyle="1" w:styleId="CharCharCharCharCharCharCharCharCharCharCharCharChar">
    <w:name w:val="Char Char Char Char Char Char Char Char Char Char Char Char Char"/>
    <w:basedOn w:val="Normal"/>
    <w:rsid w:val="0074190E"/>
    <w:pPr>
      <w:overflowPunct/>
      <w:autoSpaceDE/>
      <w:autoSpaceDN/>
      <w:adjustRightInd/>
      <w:spacing w:after="160" w:line="240" w:lineRule="exact"/>
      <w:textAlignment w:val="auto"/>
    </w:pPr>
    <w:rPr>
      <w:rFonts w:ascii="Verdana" w:hAnsi="Verdana"/>
    </w:rPr>
  </w:style>
  <w:style w:type="paragraph" w:styleId="PlainText">
    <w:name w:val="Plain Text"/>
    <w:basedOn w:val="Normal"/>
    <w:pPr>
      <w:overflowPunct/>
      <w:autoSpaceDE/>
      <w:autoSpaceDN/>
      <w:adjustRightInd/>
      <w:textAlignment w:val="auto"/>
    </w:pPr>
    <w:rPr>
      <w:rFonts w:ascii="Courier New" w:hAnsi="Courier New" w:cs="Courier New"/>
    </w:rPr>
  </w:style>
  <w:style w:type="paragraph" w:styleId="BalloonText">
    <w:name w:val="Balloon Text"/>
    <w:basedOn w:val="Normal"/>
    <w:semiHidden/>
    <w:rPr>
      <w:rFonts w:ascii="Tahoma" w:hAnsi="Tahoma" w:cs="Tahoma"/>
      <w:sz w:val="16"/>
      <w:szCs w:val="16"/>
    </w:rPr>
  </w:style>
  <w:style w:type="paragraph" w:customStyle="1" w:styleId="CharCharChar">
    <w:name w:val="Char Char Char"/>
    <w:basedOn w:val="Normal"/>
    <w:rsid w:val="00CA3A68"/>
    <w:pPr>
      <w:overflowPunct/>
      <w:autoSpaceDE/>
      <w:autoSpaceDN/>
      <w:adjustRightInd/>
      <w:spacing w:after="160" w:line="240" w:lineRule="exact"/>
      <w:textAlignment w:val="auto"/>
    </w:pPr>
    <w:rPr>
      <w:rFonts w:ascii="Verdana" w:hAnsi="Verdana"/>
    </w:rPr>
  </w:style>
  <w:style w:type="character" w:customStyle="1" w:styleId="HeaderChar">
    <w:name w:val="Header Char"/>
    <w:basedOn w:val="DefaultParagraphFont"/>
    <w:link w:val="Header"/>
    <w:uiPriority w:val="99"/>
    <w:rsid w:val="00070ECF"/>
    <w:rPr>
      <w:lang w:bidi="ar-SA"/>
    </w:rPr>
  </w:style>
  <w:style w:type="paragraph" w:styleId="ListParagraph">
    <w:name w:val="List Paragraph"/>
    <w:basedOn w:val="Normal"/>
    <w:uiPriority w:val="34"/>
    <w:qFormat/>
    <w:rsid w:val="00E70036"/>
    <w:pPr>
      <w:ind w:left="720"/>
      <w:contextualSpacing/>
    </w:pPr>
  </w:style>
  <w:style w:type="paragraph" w:customStyle="1" w:styleId="Heading">
    <w:name w:val="Heading"/>
    <w:basedOn w:val="Normal"/>
    <w:next w:val="BodyText"/>
    <w:rsid w:val="0078630B"/>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05677">
      <w:bodyDiv w:val="1"/>
      <w:marLeft w:val="0"/>
      <w:marRight w:val="0"/>
      <w:marTop w:val="0"/>
      <w:marBottom w:val="0"/>
      <w:divBdr>
        <w:top w:val="none" w:sz="0" w:space="0" w:color="auto"/>
        <w:left w:val="none" w:sz="0" w:space="0" w:color="auto"/>
        <w:bottom w:val="none" w:sz="0" w:space="0" w:color="auto"/>
        <w:right w:val="none" w:sz="0" w:space="0" w:color="auto"/>
      </w:divBdr>
    </w:div>
    <w:div w:id="50470080">
      <w:bodyDiv w:val="1"/>
      <w:marLeft w:val="0"/>
      <w:marRight w:val="0"/>
      <w:marTop w:val="0"/>
      <w:marBottom w:val="0"/>
      <w:divBdr>
        <w:top w:val="none" w:sz="0" w:space="0" w:color="auto"/>
        <w:left w:val="none" w:sz="0" w:space="0" w:color="auto"/>
        <w:bottom w:val="none" w:sz="0" w:space="0" w:color="auto"/>
        <w:right w:val="none" w:sz="0" w:space="0" w:color="auto"/>
      </w:divBdr>
    </w:div>
    <w:div w:id="142738313">
      <w:bodyDiv w:val="1"/>
      <w:marLeft w:val="0"/>
      <w:marRight w:val="0"/>
      <w:marTop w:val="0"/>
      <w:marBottom w:val="0"/>
      <w:divBdr>
        <w:top w:val="none" w:sz="0" w:space="0" w:color="auto"/>
        <w:left w:val="none" w:sz="0" w:space="0" w:color="auto"/>
        <w:bottom w:val="none" w:sz="0" w:space="0" w:color="auto"/>
        <w:right w:val="none" w:sz="0" w:space="0" w:color="auto"/>
      </w:divBdr>
    </w:div>
    <w:div w:id="214858227">
      <w:bodyDiv w:val="1"/>
      <w:marLeft w:val="0"/>
      <w:marRight w:val="0"/>
      <w:marTop w:val="0"/>
      <w:marBottom w:val="0"/>
      <w:divBdr>
        <w:top w:val="none" w:sz="0" w:space="0" w:color="auto"/>
        <w:left w:val="none" w:sz="0" w:space="0" w:color="auto"/>
        <w:bottom w:val="none" w:sz="0" w:space="0" w:color="auto"/>
        <w:right w:val="none" w:sz="0" w:space="0" w:color="auto"/>
      </w:divBdr>
    </w:div>
    <w:div w:id="398022187">
      <w:bodyDiv w:val="1"/>
      <w:marLeft w:val="0"/>
      <w:marRight w:val="0"/>
      <w:marTop w:val="0"/>
      <w:marBottom w:val="0"/>
      <w:divBdr>
        <w:top w:val="none" w:sz="0" w:space="0" w:color="auto"/>
        <w:left w:val="none" w:sz="0" w:space="0" w:color="auto"/>
        <w:bottom w:val="none" w:sz="0" w:space="0" w:color="auto"/>
        <w:right w:val="none" w:sz="0" w:space="0" w:color="auto"/>
      </w:divBdr>
    </w:div>
    <w:div w:id="561060750">
      <w:bodyDiv w:val="1"/>
      <w:marLeft w:val="0"/>
      <w:marRight w:val="0"/>
      <w:marTop w:val="0"/>
      <w:marBottom w:val="0"/>
      <w:divBdr>
        <w:top w:val="none" w:sz="0" w:space="0" w:color="auto"/>
        <w:left w:val="none" w:sz="0" w:space="0" w:color="auto"/>
        <w:bottom w:val="none" w:sz="0" w:space="0" w:color="auto"/>
        <w:right w:val="none" w:sz="0" w:space="0" w:color="auto"/>
      </w:divBdr>
    </w:div>
    <w:div w:id="644820521">
      <w:bodyDiv w:val="1"/>
      <w:marLeft w:val="0"/>
      <w:marRight w:val="0"/>
      <w:marTop w:val="0"/>
      <w:marBottom w:val="0"/>
      <w:divBdr>
        <w:top w:val="none" w:sz="0" w:space="0" w:color="auto"/>
        <w:left w:val="none" w:sz="0" w:space="0" w:color="auto"/>
        <w:bottom w:val="none" w:sz="0" w:space="0" w:color="auto"/>
        <w:right w:val="none" w:sz="0" w:space="0" w:color="auto"/>
      </w:divBdr>
    </w:div>
    <w:div w:id="648825485">
      <w:bodyDiv w:val="1"/>
      <w:marLeft w:val="0"/>
      <w:marRight w:val="0"/>
      <w:marTop w:val="0"/>
      <w:marBottom w:val="0"/>
      <w:divBdr>
        <w:top w:val="none" w:sz="0" w:space="0" w:color="auto"/>
        <w:left w:val="none" w:sz="0" w:space="0" w:color="auto"/>
        <w:bottom w:val="none" w:sz="0" w:space="0" w:color="auto"/>
        <w:right w:val="none" w:sz="0" w:space="0" w:color="auto"/>
      </w:divBdr>
    </w:div>
    <w:div w:id="660276992">
      <w:bodyDiv w:val="1"/>
      <w:marLeft w:val="0"/>
      <w:marRight w:val="0"/>
      <w:marTop w:val="0"/>
      <w:marBottom w:val="0"/>
      <w:divBdr>
        <w:top w:val="none" w:sz="0" w:space="0" w:color="auto"/>
        <w:left w:val="none" w:sz="0" w:space="0" w:color="auto"/>
        <w:bottom w:val="none" w:sz="0" w:space="0" w:color="auto"/>
        <w:right w:val="none" w:sz="0" w:space="0" w:color="auto"/>
      </w:divBdr>
    </w:div>
    <w:div w:id="1048068338">
      <w:bodyDiv w:val="1"/>
      <w:marLeft w:val="0"/>
      <w:marRight w:val="0"/>
      <w:marTop w:val="0"/>
      <w:marBottom w:val="0"/>
      <w:divBdr>
        <w:top w:val="none" w:sz="0" w:space="0" w:color="auto"/>
        <w:left w:val="none" w:sz="0" w:space="0" w:color="auto"/>
        <w:bottom w:val="none" w:sz="0" w:space="0" w:color="auto"/>
        <w:right w:val="none" w:sz="0" w:space="0" w:color="auto"/>
      </w:divBdr>
    </w:div>
    <w:div w:id="1068920570">
      <w:bodyDiv w:val="1"/>
      <w:marLeft w:val="0"/>
      <w:marRight w:val="0"/>
      <w:marTop w:val="0"/>
      <w:marBottom w:val="0"/>
      <w:divBdr>
        <w:top w:val="none" w:sz="0" w:space="0" w:color="auto"/>
        <w:left w:val="none" w:sz="0" w:space="0" w:color="auto"/>
        <w:bottom w:val="none" w:sz="0" w:space="0" w:color="auto"/>
        <w:right w:val="none" w:sz="0" w:space="0" w:color="auto"/>
      </w:divBdr>
    </w:div>
    <w:div w:id="1319916868">
      <w:bodyDiv w:val="1"/>
      <w:marLeft w:val="0"/>
      <w:marRight w:val="0"/>
      <w:marTop w:val="0"/>
      <w:marBottom w:val="0"/>
      <w:divBdr>
        <w:top w:val="none" w:sz="0" w:space="0" w:color="auto"/>
        <w:left w:val="none" w:sz="0" w:space="0" w:color="auto"/>
        <w:bottom w:val="none" w:sz="0" w:space="0" w:color="auto"/>
        <w:right w:val="none" w:sz="0" w:space="0" w:color="auto"/>
      </w:divBdr>
    </w:div>
    <w:div w:id="1327590482">
      <w:bodyDiv w:val="1"/>
      <w:marLeft w:val="0"/>
      <w:marRight w:val="0"/>
      <w:marTop w:val="0"/>
      <w:marBottom w:val="0"/>
      <w:divBdr>
        <w:top w:val="none" w:sz="0" w:space="0" w:color="auto"/>
        <w:left w:val="none" w:sz="0" w:space="0" w:color="auto"/>
        <w:bottom w:val="none" w:sz="0" w:space="0" w:color="auto"/>
        <w:right w:val="none" w:sz="0" w:space="0" w:color="auto"/>
      </w:divBdr>
    </w:div>
    <w:div w:id="1557011972">
      <w:bodyDiv w:val="1"/>
      <w:marLeft w:val="0"/>
      <w:marRight w:val="0"/>
      <w:marTop w:val="0"/>
      <w:marBottom w:val="0"/>
      <w:divBdr>
        <w:top w:val="none" w:sz="0" w:space="0" w:color="auto"/>
        <w:left w:val="none" w:sz="0" w:space="0" w:color="auto"/>
        <w:bottom w:val="none" w:sz="0" w:space="0" w:color="auto"/>
        <w:right w:val="none" w:sz="0" w:space="0" w:color="auto"/>
      </w:divBdr>
    </w:div>
    <w:div w:id="1724065398">
      <w:bodyDiv w:val="1"/>
      <w:marLeft w:val="0"/>
      <w:marRight w:val="0"/>
      <w:marTop w:val="0"/>
      <w:marBottom w:val="0"/>
      <w:divBdr>
        <w:top w:val="none" w:sz="0" w:space="0" w:color="auto"/>
        <w:left w:val="none" w:sz="0" w:space="0" w:color="auto"/>
        <w:bottom w:val="none" w:sz="0" w:space="0" w:color="auto"/>
        <w:right w:val="none" w:sz="0" w:space="0" w:color="auto"/>
      </w:divBdr>
    </w:div>
    <w:div w:id="1855803470">
      <w:bodyDiv w:val="1"/>
      <w:marLeft w:val="0"/>
      <w:marRight w:val="0"/>
      <w:marTop w:val="0"/>
      <w:marBottom w:val="0"/>
      <w:divBdr>
        <w:top w:val="none" w:sz="0" w:space="0" w:color="auto"/>
        <w:left w:val="none" w:sz="0" w:space="0" w:color="auto"/>
        <w:bottom w:val="none" w:sz="0" w:space="0" w:color="auto"/>
        <w:right w:val="none" w:sz="0" w:space="0" w:color="auto"/>
      </w:divBdr>
    </w:div>
    <w:div w:id="1908221355">
      <w:bodyDiv w:val="1"/>
      <w:marLeft w:val="0"/>
      <w:marRight w:val="0"/>
      <w:marTop w:val="0"/>
      <w:marBottom w:val="0"/>
      <w:divBdr>
        <w:top w:val="none" w:sz="0" w:space="0" w:color="auto"/>
        <w:left w:val="none" w:sz="0" w:space="0" w:color="auto"/>
        <w:bottom w:val="none" w:sz="0" w:space="0" w:color="auto"/>
        <w:right w:val="none" w:sz="0" w:space="0" w:color="auto"/>
      </w:divBdr>
    </w:div>
    <w:div w:id="2101219457">
      <w:bodyDiv w:val="1"/>
      <w:marLeft w:val="0"/>
      <w:marRight w:val="0"/>
      <w:marTop w:val="0"/>
      <w:marBottom w:val="0"/>
      <w:divBdr>
        <w:top w:val="none" w:sz="0" w:space="0" w:color="auto"/>
        <w:left w:val="none" w:sz="0" w:space="0" w:color="auto"/>
        <w:bottom w:val="none" w:sz="0" w:space="0" w:color="auto"/>
        <w:right w:val="none" w:sz="0" w:space="0" w:color="auto"/>
      </w:divBdr>
    </w:div>
    <w:div w:id="213628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931</TotalTime>
  <Pages>9</Pages>
  <Words>2508</Words>
  <Characters>14301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16776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subject/>
  <dc:creator>*</dc:creator>
  <cp:keywords/>
  <dc:description/>
  <cp:lastModifiedBy>Akhilesh Kumar Singh {अखिलेश कुमार सिंह}</cp:lastModifiedBy>
  <cp:revision>367</cp:revision>
  <cp:lastPrinted>2018-08-31T09:55:00Z</cp:lastPrinted>
  <dcterms:created xsi:type="dcterms:W3CDTF">2013-11-20T09:30:00Z</dcterms:created>
  <dcterms:modified xsi:type="dcterms:W3CDTF">2019-12-11T07:11:00Z</dcterms:modified>
</cp:coreProperties>
</file>